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DE1" w:rsidRDefault="00101DE1" w:rsidP="008D103A">
      <w:pPr>
        <w:pStyle w:val="11"/>
        <w:kinsoku w:val="0"/>
        <w:overflowPunct w:val="0"/>
        <w:spacing w:line="360" w:lineRule="auto"/>
        <w:ind w:left="1042" w:right="1048"/>
        <w:jc w:val="center"/>
        <w:outlineLvl w:val="9"/>
        <w:rPr>
          <w:spacing w:val="2"/>
        </w:rPr>
      </w:pPr>
      <w:r>
        <w:rPr>
          <w:spacing w:val="-1"/>
        </w:rPr>
        <w:t>Программа</w:t>
      </w:r>
      <w:r>
        <w:rPr>
          <w:spacing w:val="2"/>
        </w:rPr>
        <w:t xml:space="preserve"> </w:t>
      </w:r>
    </w:p>
    <w:p w:rsidR="00101DE1" w:rsidRDefault="00101DE1" w:rsidP="008D103A">
      <w:pPr>
        <w:pStyle w:val="11"/>
        <w:kinsoku w:val="0"/>
        <w:overflowPunct w:val="0"/>
        <w:spacing w:line="360" w:lineRule="auto"/>
        <w:ind w:left="1042" w:right="1048"/>
        <w:jc w:val="center"/>
        <w:outlineLvl w:val="9"/>
        <w:rPr>
          <w:b w:val="0"/>
          <w:bCs w:val="0"/>
        </w:rPr>
      </w:pPr>
      <w:r>
        <w:rPr>
          <w:spacing w:val="-1"/>
        </w:rPr>
        <w:t>обучения</w:t>
      </w:r>
      <w:r>
        <w:rPr>
          <w:spacing w:val="-2"/>
        </w:rPr>
        <w:t xml:space="preserve"> </w:t>
      </w:r>
      <w:r>
        <w:rPr>
          <w:spacing w:val="-1"/>
        </w:rPr>
        <w:t>(инструктажа) работников МБДОУ д/</w:t>
      </w:r>
      <w:proofErr w:type="gramStart"/>
      <w:r>
        <w:rPr>
          <w:spacing w:val="-1"/>
        </w:rPr>
        <w:t>с</w:t>
      </w:r>
      <w:proofErr w:type="gramEnd"/>
      <w:r>
        <w:rPr>
          <w:spacing w:val="-1"/>
        </w:rPr>
        <w:t xml:space="preserve"> </w:t>
      </w:r>
      <w:proofErr w:type="gramStart"/>
      <w:r>
        <w:rPr>
          <w:spacing w:val="-1"/>
        </w:rPr>
        <w:t>по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вопросам,</w:t>
      </w:r>
      <w:r>
        <w:t xml:space="preserve"> </w:t>
      </w:r>
      <w:r>
        <w:rPr>
          <w:spacing w:val="-1"/>
        </w:rPr>
        <w:t>связанным</w:t>
      </w:r>
      <w:r>
        <w:t xml:space="preserve"> с </w:t>
      </w:r>
      <w:r>
        <w:rPr>
          <w:spacing w:val="-1"/>
        </w:rPr>
        <w:t>организацией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обеспечением</w:t>
      </w:r>
      <w:r>
        <w:rPr>
          <w:spacing w:val="39"/>
        </w:rPr>
        <w:t xml:space="preserve"> </w:t>
      </w:r>
      <w:r>
        <w:rPr>
          <w:spacing w:val="-1"/>
        </w:rPr>
        <w:t>доступности</w:t>
      </w:r>
      <w:r>
        <w:t xml:space="preserve"> для</w:t>
      </w:r>
      <w:r>
        <w:rPr>
          <w:spacing w:val="-1"/>
        </w:rPr>
        <w:t xml:space="preserve"> инвалидов</w:t>
      </w:r>
      <w:r>
        <w:rPr>
          <w:spacing w:val="-3"/>
        </w:rPr>
        <w:t xml:space="preserve"> </w:t>
      </w:r>
      <w:r>
        <w:rPr>
          <w:spacing w:val="-1"/>
        </w:rPr>
        <w:t>объектов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услуг</w:t>
      </w:r>
      <w:bookmarkStart w:id="0" w:name="_GoBack"/>
      <w:bookmarkEnd w:id="0"/>
    </w:p>
    <w:p w:rsidR="00101DE1" w:rsidRDefault="00101DE1" w:rsidP="0086704B">
      <w:pPr>
        <w:pStyle w:val="ac"/>
        <w:kinsoku w:val="0"/>
        <w:overflowPunct w:val="0"/>
        <w:spacing w:before="5" w:line="360" w:lineRule="auto"/>
        <w:ind w:left="0" w:firstLine="0"/>
        <w:rPr>
          <w:b/>
          <w:bCs/>
          <w:sz w:val="27"/>
          <w:szCs w:val="27"/>
        </w:rPr>
      </w:pPr>
    </w:p>
    <w:p w:rsidR="00101DE1" w:rsidRDefault="00101DE1" w:rsidP="0086704B">
      <w:pPr>
        <w:pStyle w:val="ac"/>
        <w:kinsoku w:val="0"/>
        <w:overflowPunct w:val="0"/>
        <w:spacing w:line="360" w:lineRule="auto"/>
        <w:ind w:right="105" w:firstLine="707"/>
        <w:jc w:val="both"/>
        <w:rPr>
          <w:spacing w:val="-1"/>
        </w:rPr>
      </w:pPr>
      <w:proofErr w:type="gramStart"/>
      <w:r>
        <w:t>Все</w:t>
      </w:r>
      <w:r>
        <w:rPr>
          <w:spacing w:val="38"/>
        </w:rPr>
        <w:t xml:space="preserve"> </w:t>
      </w:r>
      <w:r w:rsidR="0086704B">
        <w:rPr>
          <w:spacing w:val="-2"/>
        </w:rPr>
        <w:t xml:space="preserve">работники МБДОУ д/с, </w:t>
      </w:r>
      <w:r>
        <w:rPr>
          <w:spacing w:val="-1"/>
        </w:rPr>
        <w:t>работающие</w:t>
      </w:r>
      <w:r>
        <w:rPr>
          <w:spacing w:val="43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rPr>
          <w:spacing w:val="-1"/>
        </w:rPr>
        <w:t>инвалидами,</w:t>
      </w:r>
      <w:r>
        <w:rPr>
          <w:spacing w:val="21"/>
        </w:rPr>
        <w:t xml:space="preserve"> </w:t>
      </w:r>
      <w:r>
        <w:rPr>
          <w:spacing w:val="-1"/>
        </w:rPr>
        <w:t>включая</w:t>
      </w:r>
      <w:r>
        <w:rPr>
          <w:spacing w:val="25"/>
        </w:rPr>
        <w:t xml:space="preserve"> </w:t>
      </w:r>
      <w:r>
        <w:rPr>
          <w:spacing w:val="-1"/>
        </w:rPr>
        <w:t>специалистов,</w:t>
      </w:r>
      <w:r>
        <w:rPr>
          <w:spacing w:val="21"/>
        </w:rPr>
        <w:t xml:space="preserve"> </w:t>
      </w:r>
      <w:r>
        <w:rPr>
          <w:spacing w:val="-1"/>
        </w:rPr>
        <w:t>оказывающих</w:t>
      </w:r>
      <w:r>
        <w:rPr>
          <w:spacing w:val="23"/>
        </w:rPr>
        <w:t xml:space="preserve"> </w:t>
      </w:r>
      <w:r>
        <w:rPr>
          <w:spacing w:val="-1"/>
        </w:rPr>
        <w:t>услуги,</w:t>
      </w:r>
      <w:r>
        <w:rPr>
          <w:spacing w:val="21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7"/>
        </w:rPr>
        <w:t xml:space="preserve"> </w:t>
      </w:r>
      <w:r>
        <w:rPr>
          <w:spacing w:val="-1"/>
        </w:rPr>
        <w:t>вспомогательный</w:t>
      </w:r>
      <w:r>
        <w:rPr>
          <w:spacing w:val="47"/>
        </w:rPr>
        <w:t xml:space="preserve"> </w:t>
      </w:r>
      <w:r>
        <w:rPr>
          <w:spacing w:val="-1"/>
        </w:rPr>
        <w:t>персонал,</w:t>
      </w:r>
      <w:r>
        <w:rPr>
          <w:spacing w:val="50"/>
        </w:rPr>
        <w:t xml:space="preserve"> </w:t>
      </w:r>
      <w:r>
        <w:rPr>
          <w:spacing w:val="-1"/>
        </w:rPr>
        <w:t>инженерно-технических</w:t>
      </w:r>
      <w:r>
        <w:rPr>
          <w:spacing w:val="48"/>
        </w:rPr>
        <w:t xml:space="preserve"> </w:t>
      </w:r>
      <w:r>
        <w:rPr>
          <w:spacing w:val="-1"/>
        </w:rPr>
        <w:t>работников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rPr>
          <w:spacing w:val="-1"/>
        </w:rPr>
        <w:t>рабочих,</w:t>
      </w:r>
      <w:r>
        <w:rPr>
          <w:spacing w:val="53"/>
        </w:rPr>
        <w:t xml:space="preserve"> </w:t>
      </w:r>
      <w:r>
        <w:rPr>
          <w:spacing w:val="-1"/>
        </w:rPr>
        <w:t>должны</w:t>
      </w:r>
      <w:r>
        <w:rPr>
          <w:spacing w:val="15"/>
        </w:rPr>
        <w:t xml:space="preserve"> </w:t>
      </w:r>
      <w:r>
        <w:rPr>
          <w:spacing w:val="-2"/>
        </w:rPr>
        <w:t>пройти</w:t>
      </w:r>
      <w:r>
        <w:rPr>
          <w:spacing w:val="15"/>
        </w:rPr>
        <w:t xml:space="preserve"> </w:t>
      </w:r>
      <w:r>
        <w:rPr>
          <w:spacing w:val="-1"/>
        </w:rPr>
        <w:t>инструктаж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rPr>
          <w:spacing w:val="-1"/>
        </w:rPr>
        <w:t>вопросам,</w:t>
      </w:r>
      <w:r>
        <w:rPr>
          <w:spacing w:val="14"/>
        </w:rPr>
        <w:t xml:space="preserve"> </w:t>
      </w:r>
      <w:r>
        <w:rPr>
          <w:spacing w:val="-1"/>
        </w:rPr>
        <w:t>связанным</w:t>
      </w:r>
      <w:r>
        <w:rPr>
          <w:spacing w:val="12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rPr>
          <w:spacing w:val="-1"/>
        </w:rPr>
        <w:t>обеспечением</w:t>
      </w:r>
      <w:r>
        <w:rPr>
          <w:spacing w:val="33"/>
        </w:rPr>
        <w:t xml:space="preserve"> </w:t>
      </w:r>
      <w:r>
        <w:rPr>
          <w:spacing w:val="-1"/>
        </w:rPr>
        <w:t>доступности</w:t>
      </w:r>
      <w:r>
        <w:rPr>
          <w:spacing w:val="16"/>
        </w:rPr>
        <w:t xml:space="preserve"> </w:t>
      </w:r>
      <w:r>
        <w:rPr>
          <w:spacing w:val="-1"/>
        </w:rPr>
        <w:t>для</w:t>
      </w:r>
      <w:r>
        <w:rPr>
          <w:spacing w:val="16"/>
        </w:rPr>
        <w:t xml:space="preserve"> </w:t>
      </w:r>
      <w:r>
        <w:rPr>
          <w:spacing w:val="-1"/>
        </w:rPr>
        <w:t>инвалидов</w:t>
      </w:r>
      <w:r>
        <w:rPr>
          <w:spacing w:val="15"/>
        </w:rPr>
        <w:t xml:space="preserve"> </w:t>
      </w:r>
      <w:r>
        <w:rPr>
          <w:spacing w:val="-1"/>
        </w:rPr>
        <w:t>объектов</w:t>
      </w:r>
      <w:r>
        <w:rPr>
          <w:spacing w:val="15"/>
        </w:rPr>
        <w:t xml:space="preserve"> </w:t>
      </w:r>
      <w:r>
        <w:rPr>
          <w:spacing w:val="-1"/>
        </w:rPr>
        <w:t>социальной</w:t>
      </w:r>
      <w:r>
        <w:rPr>
          <w:spacing w:val="18"/>
        </w:rPr>
        <w:t xml:space="preserve"> </w:t>
      </w:r>
      <w:r>
        <w:rPr>
          <w:spacing w:val="-1"/>
        </w:rPr>
        <w:t>инфраструктуры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2"/>
        </w:rPr>
        <w:t>услуг,</w:t>
      </w:r>
      <w:r>
        <w:rPr>
          <w:spacing w:val="1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том</w:t>
      </w:r>
      <w:r>
        <w:rPr>
          <w:spacing w:val="48"/>
        </w:rPr>
        <w:t xml:space="preserve"> </w:t>
      </w:r>
      <w:r>
        <w:rPr>
          <w:spacing w:val="-1"/>
        </w:rPr>
        <w:t>числе</w:t>
      </w:r>
      <w:r>
        <w:rPr>
          <w:spacing w:val="45"/>
        </w:rPr>
        <w:t xml:space="preserve"> </w:t>
      </w:r>
      <w:r>
        <w:rPr>
          <w:spacing w:val="-1"/>
        </w:rPr>
        <w:t>по</w:t>
      </w:r>
      <w:r>
        <w:rPr>
          <w:spacing w:val="47"/>
        </w:rPr>
        <w:t xml:space="preserve"> </w:t>
      </w:r>
      <w:r>
        <w:rPr>
          <w:spacing w:val="-1"/>
        </w:rPr>
        <w:t>решению</w:t>
      </w:r>
      <w:r>
        <w:rPr>
          <w:spacing w:val="45"/>
        </w:rPr>
        <w:t xml:space="preserve"> </w:t>
      </w:r>
      <w:r>
        <w:rPr>
          <w:spacing w:val="-1"/>
        </w:rPr>
        <w:t>этих</w:t>
      </w:r>
      <w:r>
        <w:rPr>
          <w:spacing w:val="49"/>
        </w:rPr>
        <w:t xml:space="preserve"> </w:t>
      </w:r>
      <w:r>
        <w:rPr>
          <w:spacing w:val="-1"/>
        </w:rPr>
        <w:t>вопросов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 w:rsidRPr="00F8267F">
        <w:rPr>
          <w:spacing w:val="-1"/>
        </w:rPr>
        <w:t>образовательной</w:t>
      </w:r>
      <w:r>
        <w:rPr>
          <w:spacing w:val="46"/>
        </w:rPr>
        <w:t xml:space="preserve"> </w:t>
      </w:r>
      <w:r>
        <w:rPr>
          <w:spacing w:val="-2"/>
        </w:rPr>
        <w:t>организации</w:t>
      </w:r>
      <w:r>
        <w:rPr>
          <w:spacing w:val="-1"/>
        </w:rPr>
        <w:t>.</w:t>
      </w:r>
      <w:proofErr w:type="gramEnd"/>
      <w:r>
        <w:rPr>
          <w:spacing w:val="54"/>
        </w:rPr>
        <w:t xml:space="preserve"> </w:t>
      </w:r>
      <w:r>
        <w:rPr>
          <w:spacing w:val="-2"/>
        </w:rPr>
        <w:t>Допуск</w:t>
      </w:r>
      <w:r>
        <w:rPr>
          <w:spacing w:val="57"/>
        </w:rPr>
        <w:t xml:space="preserve"> </w:t>
      </w:r>
      <w:r>
        <w:t>к</w:t>
      </w:r>
      <w:r>
        <w:rPr>
          <w:spacing w:val="57"/>
        </w:rPr>
        <w:t xml:space="preserve"> </w:t>
      </w:r>
      <w:r>
        <w:rPr>
          <w:spacing w:val="-1"/>
        </w:rPr>
        <w:t>работе</w:t>
      </w:r>
      <w:r>
        <w:rPr>
          <w:spacing w:val="56"/>
        </w:rPr>
        <w:t xml:space="preserve"> </w:t>
      </w:r>
      <w:r>
        <w:rPr>
          <w:spacing w:val="-1"/>
        </w:rPr>
        <w:t>вновь</w:t>
      </w:r>
      <w:r>
        <w:rPr>
          <w:spacing w:val="53"/>
        </w:rPr>
        <w:t xml:space="preserve"> </w:t>
      </w:r>
      <w:r>
        <w:rPr>
          <w:spacing w:val="-1"/>
        </w:rPr>
        <w:t>принятых</w:t>
      </w:r>
      <w:r>
        <w:rPr>
          <w:spacing w:val="57"/>
        </w:rPr>
        <w:t xml:space="preserve"> </w:t>
      </w:r>
      <w:r>
        <w:rPr>
          <w:spacing w:val="-1"/>
        </w:rPr>
        <w:t>работников</w:t>
      </w:r>
      <w:r>
        <w:rPr>
          <w:spacing w:val="56"/>
        </w:rPr>
        <w:t xml:space="preserve"> </w:t>
      </w:r>
      <w:r w:rsidRPr="00F8267F">
        <w:rPr>
          <w:spacing w:val="-1"/>
        </w:rPr>
        <w:t>образовательной</w:t>
      </w:r>
      <w:r>
        <w:rPr>
          <w:spacing w:val="46"/>
        </w:rPr>
        <w:t xml:space="preserve"> </w:t>
      </w:r>
      <w:r>
        <w:rPr>
          <w:spacing w:val="-2"/>
        </w:rPr>
        <w:t>организации</w:t>
      </w:r>
      <w:r>
        <w:rPr>
          <w:spacing w:val="-1"/>
        </w:rPr>
        <w:t xml:space="preserve"> осуществляется</w:t>
      </w:r>
      <w:r>
        <w:rPr>
          <w:spacing w:val="48"/>
        </w:rPr>
        <w:t xml:space="preserve"> </w:t>
      </w:r>
      <w:r>
        <w:rPr>
          <w:spacing w:val="-1"/>
        </w:rPr>
        <w:t>после</w:t>
      </w:r>
      <w:r>
        <w:rPr>
          <w:spacing w:val="44"/>
        </w:rPr>
        <w:t xml:space="preserve"> </w:t>
      </w:r>
      <w:r>
        <w:rPr>
          <w:spacing w:val="-1"/>
        </w:rPr>
        <w:t>прохождения</w:t>
      </w:r>
      <w:r>
        <w:rPr>
          <w:spacing w:val="45"/>
        </w:rPr>
        <w:t xml:space="preserve"> </w:t>
      </w:r>
      <w:r>
        <w:rPr>
          <w:spacing w:val="-1"/>
        </w:rPr>
        <w:t>первичного</w:t>
      </w:r>
      <w:r>
        <w:rPr>
          <w:spacing w:val="39"/>
        </w:rPr>
        <w:t xml:space="preserve"> </w:t>
      </w:r>
      <w:r>
        <w:rPr>
          <w:spacing w:val="-1"/>
        </w:rPr>
        <w:t>инструктажа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rPr>
          <w:spacing w:val="-1"/>
        </w:rPr>
        <w:t>внесения</w:t>
      </w:r>
      <w:r>
        <w:rPr>
          <w:spacing w:val="16"/>
        </w:rPr>
        <w:t xml:space="preserve"> </w:t>
      </w:r>
      <w:r>
        <w:rPr>
          <w:spacing w:val="-1"/>
        </w:rPr>
        <w:t>сведений</w:t>
      </w:r>
      <w:r>
        <w:rPr>
          <w:spacing w:val="16"/>
        </w:rPr>
        <w:t xml:space="preserve"> </w:t>
      </w:r>
      <w:r>
        <w:rPr>
          <w:spacing w:val="-1"/>
        </w:rPr>
        <w:t>об</w:t>
      </w:r>
      <w:r>
        <w:rPr>
          <w:spacing w:val="14"/>
        </w:rPr>
        <w:t xml:space="preserve"> </w:t>
      </w:r>
      <w:r>
        <w:t>этом</w:t>
      </w:r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rPr>
          <w:spacing w:val="-1"/>
        </w:rPr>
        <w:t>«Журнал</w:t>
      </w:r>
      <w:r>
        <w:rPr>
          <w:spacing w:val="15"/>
        </w:rPr>
        <w:t xml:space="preserve"> </w:t>
      </w:r>
      <w:r>
        <w:rPr>
          <w:spacing w:val="-1"/>
        </w:rPr>
        <w:t xml:space="preserve">регистрации инструктирования работников по вопросам обеспечения доступности для  инвалидов </w:t>
      </w:r>
      <w:r w:rsidR="004B6F6B">
        <w:rPr>
          <w:spacing w:val="-1"/>
        </w:rPr>
        <w:t>услуг и объектов</w:t>
      </w:r>
      <w:r>
        <w:rPr>
          <w:spacing w:val="-1"/>
        </w:rPr>
        <w:t>».</w:t>
      </w:r>
    </w:p>
    <w:p w:rsidR="00101DE1" w:rsidRDefault="00101DE1" w:rsidP="0086704B">
      <w:pPr>
        <w:pStyle w:val="ac"/>
        <w:kinsoku w:val="0"/>
        <w:overflowPunct w:val="0"/>
        <w:spacing w:line="360" w:lineRule="auto"/>
        <w:ind w:right="102" w:firstLine="707"/>
        <w:jc w:val="both"/>
        <w:rPr>
          <w:spacing w:val="-1"/>
        </w:rPr>
      </w:pPr>
      <w:r>
        <w:rPr>
          <w:spacing w:val="-1"/>
        </w:rPr>
        <w:t>Повторный</w:t>
      </w:r>
      <w:r>
        <w:rPr>
          <w:spacing w:val="65"/>
        </w:rPr>
        <w:t xml:space="preserve"> </w:t>
      </w:r>
      <w:r>
        <w:rPr>
          <w:spacing w:val="-1"/>
        </w:rPr>
        <w:t>инструктаж</w:t>
      </w:r>
      <w:r>
        <w:rPr>
          <w:spacing w:val="64"/>
        </w:rPr>
        <w:t xml:space="preserve"> </w:t>
      </w:r>
      <w:r>
        <w:rPr>
          <w:spacing w:val="-1"/>
        </w:rPr>
        <w:t>проводится</w:t>
      </w:r>
      <w:r>
        <w:rPr>
          <w:spacing w:val="64"/>
        </w:rPr>
        <w:t xml:space="preserve"> </w:t>
      </w:r>
      <w:r>
        <w:rPr>
          <w:spacing w:val="-1"/>
        </w:rPr>
        <w:t>по</w:t>
      </w:r>
      <w:r>
        <w:rPr>
          <w:spacing w:val="67"/>
        </w:rPr>
        <w:t xml:space="preserve"> </w:t>
      </w:r>
      <w:r>
        <w:rPr>
          <w:spacing w:val="-1"/>
        </w:rPr>
        <w:t>плану</w:t>
      </w:r>
      <w:r>
        <w:rPr>
          <w:spacing w:val="62"/>
        </w:rPr>
        <w:t xml:space="preserve"> </w:t>
      </w:r>
      <w:r>
        <w:rPr>
          <w:spacing w:val="-1"/>
        </w:rPr>
        <w:t>работы</w:t>
      </w:r>
      <w:r>
        <w:rPr>
          <w:spacing w:val="64"/>
        </w:rPr>
        <w:t xml:space="preserve"> </w:t>
      </w:r>
      <w:r>
        <w:t>организации,</w:t>
      </w:r>
      <w:r>
        <w:rPr>
          <w:spacing w:val="6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rPr>
          <w:spacing w:val="-1"/>
        </w:rPr>
        <w:t>установленные</w:t>
      </w:r>
      <w:r>
        <w:rPr>
          <w:spacing w:val="46"/>
        </w:rPr>
        <w:t xml:space="preserve"> </w:t>
      </w:r>
      <w:r>
        <w:rPr>
          <w:spacing w:val="-2"/>
        </w:rPr>
        <w:t>сроки,</w:t>
      </w:r>
      <w:r>
        <w:rPr>
          <w:spacing w:val="45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rPr>
          <w:spacing w:val="-1"/>
        </w:rPr>
        <w:t>учетом</w:t>
      </w:r>
      <w:r>
        <w:rPr>
          <w:spacing w:val="46"/>
        </w:rPr>
        <w:t xml:space="preserve"> </w:t>
      </w:r>
      <w:r>
        <w:rPr>
          <w:spacing w:val="-1"/>
        </w:rPr>
        <w:t>последовательности</w:t>
      </w:r>
      <w:r>
        <w:rPr>
          <w:spacing w:val="44"/>
        </w:rPr>
        <w:t xml:space="preserve"> </w:t>
      </w:r>
      <w:r>
        <w:rPr>
          <w:spacing w:val="-1"/>
        </w:rPr>
        <w:t>рассматриваемых</w:t>
      </w:r>
      <w:r>
        <w:rPr>
          <w:spacing w:val="49"/>
        </w:rPr>
        <w:t xml:space="preserve"> </w:t>
      </w:r>
      <w:r>
        <w:t>вопросов,</w:t>
      </w:r>
      <w:r>
        <w:rPr>
          <w:spacing w:val="-1"/>
        </w:rPr>
        <w:t xml:space="preserve"> предлагаемых</w:t>
      </w:r>
      <w:r>
        <w:rPr>
          <w:spacing w:val="-2"/>
        </w:rPr>
        <w:t xml:space="preserve"> </w:t>
      </w:r>
      <w:r>
        <w:rPr>
          <w:spacing w:val="-1"/>
        </w:rPr>
        <w:t>для</w:t>
      </w:r>
      <w:r>
        <w:rPr>
          <w:spacing w:val="-3"/>
        </w:rPr>
        <w:t xml:space="preserve"> </w:t>
      </w:r>
      <w:r>
        <w:rPr>
          <w:spacing w:val="-1"/>
        </w:rPr>
        <w:t>обучения</w:t>
      </w:r>
      <w:r>
        <w:t xml:space="preserve"> </w:t>
      </w:r>
      <w:r>
        <w:rPr>
          <w:spacing w:val="-1"/>
        </w:rPr>
        <w:t>(инструктажа)</w:t>
      </w:r>
      <w:r>
        <w:t xml:space="preserve"> </w:t>
      </w:r>
      <w:r>
        <w:rPr>
          <w:spacing w:val="-1"/>
        </w:rPr>
        <w:t>персонала.</w:t>
      </w:r>
    </w:p>
    <w:p w:rsidR="00101DE1" w:rsidRDefault="00101DE1" w:rsidP="0086704B">
      <w:pPr>
        <w:pStyle w:val="ac"/>
        <w:kinsoku w:val="0"/>
        <w:overflowPunct w:val="0"/>
        <w:spacing w:line="360" w:lineRule="auto"/>
        <w:ind w:right="113" w:firstLine="707"/>
        <w:jc w:val="both"/>
      </w:pPr>
      <w:r>
        <w:t>В</w:t>
      </w:r>
      <w:r>
        <w:rPr>
          <w:spacing w:val="35"/>
        </w:rPr>
        <w:t xml:space="preserve"> </w:t>
      </w:r>
      <w:r>
        <w:rPr>
          <w:spacing w:val="-1"/>
        </w:rPr>
        <w:t>зависимости</w:t>
      </w:r>
      <w:r>
        <w:rPr>
          <w:spacing w:val="35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задач,</w:t>
      </w:r>
      <w:r>
        <w:rPr>
          <w:spacing w:val="34"/>
        </w:rPr>
        <w:t xml:space="preserve"> </w:t>
      </w:r>
      <w:r>
        <w:rPr>
          <w:spacing w:val="-1"/>
        </w:rPr>
        <w:t>формы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rPr>
          <w:spacing w:val="-1"/>
        </w:rPr>
        <w:t>вида</w:t>
      </w:r>
      <w:r>
        <w:rPr>
          <w:spacing w:val="33"/>
        </w:rPr>
        <w:t xml:space="preserve"> </w:t>
      </w:r>
      <w:r>
        <w:rPr>
          <w:spacing w:val="-1"/>
        </w:rPr>
        <w:t>инструктажа</w:t>
      </w:r>
      <w:r>
        <w:rPr>
          <w:spacing w:val="35"/>
        </w:rPr>
        <w:t xml:space="preserve"> </w:t>
      </w:r>
      <w:r>
        <w:rPr>
          <w:spacing w:val="-1"/>
        </w:rPr>
        <w:t>определяется</w:t>
      </w:r>
      <w:r>
        <w:rPr>
          <w:spacing w:val="35"/>
        </w:rPr>
        <w:t xml:space="preserve"> </w:t>
      </w:r>
      <w:r>
        <w:rPr>
          <w:spacing w:val="-1"/>
        </w:rPr>
        <w:t>его</w:t>
      </w:r>
      <w:r>
        <w:rPr>
          <w:spacing w:val="33"/>
        </w:rPr>
        <w:t xml:space="preserve"> </w:t>
      </w:r>
      <w:r>
        <w:rPr>
          <w:spacing w:val="-1"/>
        </w:rPr>
        <w:t xml:space="preserve">тематика </w:t>
      </w:r>
      <w:r>
        <w:t xml:space="preserve">– </w:t>
      </w:r>
      <w:r>
        <w:rPr>
          <w:spacing w:val="-1"/>
        </w:rPr>
        <w:t>выбираются</w:t>
      </w:r>
      <w:r>
        <w:t xml:space="preserve"> темы </w:t>
      </w:r>
      <w:r>
        <w:rPr>
          <w:spacing w:val="-2"/>
        </w:rPr>
        <w:t>(вопросы)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предложенного</w:t>
      </w:r>
      <w:r>
        <w:rPr>
          <w:spacing w:val="1"/>
        </w:rPr>
        <w:t xml:space="preserve"> </w:t>
      </w:r>
      <w:r>
        <w:t>перечня.</w:t>
      </w:r>
    </w:p>
    <w:p w:rsidR="00101DE1" w:rsidRDefault="00101DE1" w:rsidP="0086704B">
      <w:pPr>
        <w:pStyle w:val="11"/>
        <w:kinsoku w:val="0"/>
        <w:overflowPunct w:val="0"/>
        <w:spacing w:line="360" w:lineRule="auto"/>
        <w:ind w:right="105" w:firstLine="707"/>
        <w:jc w:val="both"/>
        <w:outlineLvl w:val="9"/>
        <w:rPr>
          <w:b w:val="0"/>
          <w:bCs w:val="0"/>
        </w:rPr>
      </w:pPr>
      <w:r>
        <w:t>Перечень</w:t>
      </w:r>
      <w:r>
        <w:rPr>
          <w:spacing w:val="10"/>
        </w:rPr>
        <w:t xml:space="preserve"> </w:t>
      </w:r>
      <w:r>
        <w:rPr>
          <w:spacing w:val="-2"/>
        </w:rPr>
        <w:t>основных</w:t>
      </w:r>
      <w:r>
        <w:rPr>
          <w:spacing w:val="13"/>
        </w:rPr>
        <w:t xml:space="preserve"> </w:t>
      </w:r>
      <w:r>
        <w:t>тем</w:t>
      </w:r>
      <w:r>
        <w:rPr>
          <w:spacing w:val="11"/>
        </w:rPr>
        <w:t xml:space="preserve"> </w:t>
      </w:r>
      <w:r>
        <w:rPr>
          <w:spacing w:val="-1"/>
        </w:rPr>
        <w:t>(вопросов)</w:t>
      </w:r>
      <w:r>
        <w:rPr>
          <w:spacing w:val="13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rPr>
          <w:spacing w:val="-1"/>
        </w:rPr>
        <w:t>обучения</w:t>
      </w:r>
      <w:r>
        <w:rPr>
          <w:spacing w:val="12"/>
        </w:rPr>
        <w:t xml:space="preserve"> </w:t>
      </w:r>
      <w:r>
        <w:rPr>
          <w:spacing w:val="-1"/>
        </w:rPr>
        <w:t>(инструктажа)</w:t>
      </w:r>
      <w:r>
        <w:rPr>
          <w:spacing w:val="39"/>
        </w:rPr>
        <w:t xml:space="preserve"> </w:t>
      </w:r>
      <w:r w:rsidR="004B6F6B">
        <w:rPr>
          <w:spacing w:val="-1"/>
        </w:rPr>
        <w:t>работников МБДОУ д/</w:t>
      </w:r>
      <w:proofErr w:type="gramStart"/>
      <w:r w:rsidR="004B6F6B">
        <w:rPr>
          <w:spacing w:val="-1"/>
        </w:rPr>
        <w:t>с</w:t>
      </w:r>
      <w:proofErr w:type="gramEnd"/>
      <w:r w:rsidR="004B6F6B">
        <w:rPr>
          <w:spacing w:val="-1"/>
        </w:rPr>
        <w:t xml:space="preserve"> </w:t>
      </w:r>
      <w:proofErr w:type="gramStart"/>
      <w:r>
        <w:rPr>
          <w:spacing w:val="-1"/>
        </w:rPr>
        <w:t>по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вопросам</w:t>
      </w:r>
      <w:r>
        <w:rPr>
          <w:spacing w:val="-3"/>
        </w:rPr>
        <w:t xml:space="preserve"> </w:t>
      </w:r>
      <w:r>
        <w:rPr>
          <w:spacing w:val="-1"/>
        </w:rPr>
        <w:t>доступности:</w:t>
      </w:r>
    </w:p>
    <w:p w:rsidR="00101DE1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before="113" w:line="360" w:lineRule="auto"/>
        <w:ind w:left="102" w:right="103" w:firstLine="708"/>
        <w:jc w:val="both"/>
        <w:rPr>
          <w:spacing w:val="-1"/>
        </w:rPr>
      </w:pPr>
      <w:r>
        <w:rPr>
          <w:spacing w:val="-1"/>
        </w:rPr>
        <w:t>Требования</w:t>
      </w:r>
      <w:r>
        <w:rPr>
          <w:spacing w:val="18"/>
        </w:rPr>
        <w:t xml:space="preserve"> </w:t>
      </w:r>
      <w:r>
        <w:rPr>
          <w:spacing w:val="-1"/>
        </w:rPr>
        <w:t>законодательства,</w:t>
      </w:r>
      <w:r>
        <w:rPr>
          <w:spacing w:val="17"/>
        </w:rPr>
        <w:t xml:space="preserve"> </w:t>
      </w:r>
      <w:r>
        <w:rPr>
          <w:spacing w:val="-1"/>
        </w:rPr>
        <w:t>нормативных</w:t>
      </w:r>
      <w:r>
        <w:rPr>
          <w:spacing w:val="21"/>
        </w:rPr>
        <w:t xml:space="preserve"> </w:t>
      </w:r>
      <w:r>
        <w:rPr>
          <w:spacing w:val="-1"/>
        </w:rPr>
        <w:t>правовых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документов</w:t>
      </w:r>
      <w:r>
        <w:rPr>
          <w:spacing w:val="37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rPr>
          <w:spacing w:val="-1"/>
        </w:rPr>
        <w:t>обеспечению</w:t>
      </w:r>
      <w:r>
        <w:rPr>
          <w:spacing w:val="9"/>
        </w:rPr>
        <w:t xml:space="preserve"> </w:t>
      </w:r>
      <w:r>
        <w:rPr>
          <w:spacing w:val="-1"/>
        </w:rPr>
        <w:t>доступности</w:t>
      </w:r>
      <w:r>
        <w:rPr>
          <w:spacing w:val="10"/>
        </w:rPr>
        <w:t xml:space="preserve"> </w:t>
      </w:r>
      <w:r>
        <w:rPr>
          <w:spacing w:val="-1"/>
        </w:rPr>
        <w:t>для</w:t>
      </w:r>
      <w:r>
        <w:rPr>
          <w:spacing w:val="12"/>
        </w:rPr>
        <w:t xml:space="preserve"> </w:t>
      </w:r>
      <w:r>
        <w:rPr>
          <w:spacing w:val="-1"/>
        </w:rPr>
        <w:t>инвалидов</w:t>
      </w:r>
      <w:r>
        <w:rPr>
          <w:spacing w:val="12"/>
        </w:rPr>
        <w:t xml:space="preserve"> </w:t>
      </w:r>
      <w:r>
        <w:rPr>
          <w:spacing w:val="-1"/>
        </w:rPr>
        <w:t>объектов</w:t>
      </w:r>
      <w:r>
        <w:rPr>
          <w:spacing w:val="12"/>
        </w:rPr>
        <w:t xml:space="preserve"> </w:t>
      </w:r>
      <w:r>
        <w:rPr>
          <w:spacing w:val="-1"/>
        </w:rPr>
        <w:t>социальной,</w:t>
      </w:r>
      <w:r>
        <w:rPr>
          <w:spacing w:val="39"/>
        </w:rPr>
        <w:t xml:space="preserve"> </w:t>
      </w:r>
      <w:r>
        <w:rPr>
          <w:spacing w:val="-1"/>
        </w:rPr>
        <w:t>инженерной</w:t>
      </w:r>
      <w:r>
        <w:t xml:space="preserve"> и </w:t>
      </w:r>
      <w:r>
        <w:rPr>
          <w:spacing w:val="-1"/>
        </w:rPr>
        <w:t>транспортной</w:t>
      </w:r>
      <w:r>
        <w:t xml:space="preserve"> </w:t>
      </w:r>
      <w:r>
        <w:rPr>
          <w:spacing w:val="-1"/>
        </w:rPr>
        <w:t>инфраструктур</w:t>
      </w:r>
      <w:r>
        <w:rPr>
          <w:spacing w:val="1"/>
        </w:rPr>
        <w:t xml:space="preserve"> </w:t>
      </w:r>
      <w:r>
        <w:t xml:space="preserve">и </w:t>
      </w:r>
      <w:r>
        <w:rPr>
          <w:spacing w:val="-1"/>
        </w:rPr>
        <w:t>услуг.</w:t>
      </w:r>
    </w:p>
    <w:p w:rsidR="00101DE1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line="360" w:lineRule="auto"/>
        <w:ind w:left="102" w:right="103" w:firstLine="708"/>
        <w:jc w:val="both"/>
        <w:rPr>
          <w:spacing w:val="-1"/>
        </w:rPr>
      </w:pPr>
      <w:r>
        <w:rPr>
          <w:spacing w:val="-1"/>
        </w:rPr>
        <w:t>Основные</w:t>
      </w:r>
      <w:r>
        <w:rPr>
          <w:spacing w:val="18"/>
        </w:rPr>
        <w:t xml:space="preserve"> </w:t>
      </w:r>
      <w:r>
        <w:rPr>
          <w:spacing w:val="-2"/>
        </w:rPr>
        <w:t>виды</w:t>
      </w:r>
      <w:r>
        <w:rPr>
          <w:spacing w:val="18"/>
        </w:rPr>
        <w:t xml:space="preserve"> </w:t>
      </w:r>
      <w:r>
        <w:rPr>
          <w:spacing w:val="-1"/>
        </w:rPr>
        <w:t>стойких</w:t>
      </w:r>
      <w:r>
        <w:rPr>
          <w:spacing w:val="22"/>
        </w:rPr>
        <w:t xml:space="preserve"> </w:t>
      </w:r>
      <w:r>
        <w:rPr>
          <w:spacing w:val="-1"/>
        </w:rPr>
        <w:t>нарушений</w:t>
      </w:r>
      <w:r>
        <w:rPr>
          <w:spacing w:val="16"/>
        </w:rPr>
        <w:t xml:space="preserve"> </w:t>
      </w:r>
      <w:r>
        <w:rPr>
          <w:spacing w:val="-1"/>
        </w:rPr>
        <w:t>функций,</w:t>
      </w:r>
      <w:r>
        <w:rPr>
          <w:spacing w:val="17"/>
        </w:rPr>
        <w:t xml:space="preserve"> </w:t>
      </w:r>
      <w:r>
        <w:rPr>
          <w:spacing w:val="-1"/>
        </w:rPr>
        <w:t>значимые</w:t>
      </w:r>
      <w:r>
        <w:rPr>
          <w:spacing w:val="15"/>
        </w:rPr>
        <w:t xml:space="preserve"> </w:t>
      </w:r>
      <w:r>
        <w:rPr>
          <w:spacing w:val="-1"/>
        </w:rPr>
        <w:t>барьеры</w:t>
      </w:r>
      <w:r>
        <w:rPr>
          <w:spacing w:val="29"/>
        </w:rPr>
        <w:t xml:space="preserve"> </w:t>
      </w:r>
      <w:r>
        <w:rPr>
          <w:spacing w:val="-1"/>
        </w:rPr>
        <w:t>окружающей</w:t>
      </w:r>
      <w:r>
        <w:rPr>
          <w:spacing w:val="54"/>
        </w:rPr>
        <w:t xml:space="preserve"> </w:t>
      </w:r>
      <w:r>
        <w:rPr>
          <w:spacing w:val="-1"/>
        </w:rPr>
        <w:t>среды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rPr>
          <w:spacing w:val="-2"/>
        </w:rPr>
        <w:t>возможности</w:t>
      </w:r>
      <w:r>
        <w:rPr>
          <w:spacing w:val="52"/>
        </w:rPr>
        <w:t xml:space="preserve"> </w:t>
      </w:r>
      <w:r>
        <w:t>их</w:t>
      </w:r>
      <w:r>
        <w:rPr>
          <w:spacing w:val="54"/>
        </w:rPr>
        <w:t xml:space="preserve"> </w:t>
      </w:r>
      <w:r>
        <w:rPr>
          <w:spacing w:val="-1"/>
        </w:rPr>
        <w:t>устранения</w:t>
      </w:r>
      <w:r>
        <w:rPr>
          <w:spacing w:val="52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rPr>
          <w:spacing w:val="-1"/>
        </w:rPr>
        <w:t>компенсации</w:t>
      </w:r>
      <w:r>
        <w:rPr>
          <w:spacing w:val="57"/>
        </w:rPr>
        <w:t xml:space="preserve"> </w:t>
      </w:r>
      <w:r>
        <w:rPr>
          <w:spacing w:val="-2"/>
        </w:rPr>
        <w:t>для</w:t>
      </w:r>
      <w:r>
        <w:rPr>
          <w:spacing w:val="37"/>
        </w:rPr>
        <w:t xml:space="preserve"> </w:t>
      </w:r>
      <w:r>
        <w:rPr>
          <w:spacing w:val="-1"/>
        </w:rPr>
        <w:t>различных</w:t>
      </w:r>
      <w:r>
        <w:rPr>
          <w:spacing w:val="1"/>
        </w:rPr>
        <w:t xml:space="preserve"> </w:t>
      </w:r>
      <w:r>
        <w:rPr>
          <w:spacing w:val="-2"/>
        </w:rPr>
        <w:t>категорий</w:t>
      </w:r>
      <w:r>
        <w:t xml:space="preserve"> </w:t>
      </w:r>
      <w:r>
        <w:rPr>
          <w:spacing w:val="-1"/>
        </w:rPr>
        <w:t>маломобильных</w:t>
      </w:r>
      <w:r>
        <w:rPr>
          <w:spacing w:val="1"/>
        </w:rPr>
        <w:t xml:space="preserve"> </w:t>
      </w:r>
      <w:r>
        <w:rPr>
          <w:spacing w:val="-1"/>
        </w:rPr>
        <w:t>граждан.</w:t>
      </w:r>
    </w:p>
    <w:p w:rsidR="00101DE1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before="2" w:line="360" w:lineRule="auto"/>
        <w:ind w:left="102" w:right="103" w:firstLine="708"/>
        <w:jc w:val="both"/>
        <w:rPr>
          <w:spacing w:val="-1"/>
        </w:rPr>
      </w:pPr>
      <w:r>
        <w:rPr>
          <w:spacing w:val="-1"/>
        </w:rPr>
        <w:t>Основные понятия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определения</w:t>
      </w:r>
      <w:r>
        <w:rPr>
          <w:spacing w:val="2"/>
        </w:rPr>
        <w:t xml:space="preserve"> </w:t>
      </w:r>
      <w:r>
        <w:rPr>
          <w:spacing w:val="-1"/>
        </w:rPr>
        <w:t>по</w:t>
      </w:r>
      <w:r>
        <w:rPr>
          <w:spacing w:val="3"/>
        </w:rPr>
        <w:t xml:space="preserve"> </w:t>
      </w:r>
      <w:r>
        <w:rPr>
          <w:spacing w:val="-1"/>
        </w:rPr>
        <w:t>вопросам доступности</w:t>
      </w:r>
      <w:r>
        <w:rPr>
          <w:spacing w:val="2"/>
        </w:rPr>
        <w:t xml:space="preserve"> </w:t>
      </w:r>
      <w:r>
        <w:t>объектов</w:t>
      </w:r>
      <w:r>
        <w:rPr>
          <w:spacing w:val="33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2"/>
        </w:rPr>
        <w:t>услуг;</w:t>
      </w:r>
      <w:r>
        <w:rPr>
          <w:spacing w:val="19"/>
        </w:rPr>
        <w:t xml:space="preserve"> </w:t>
      </w:r>
      <w:r>
        <w:rPr>
          <w:spacing w:val="-1"/>
        </w:rPr>
        <w:t>понятие</w:t>
      </w:r>
      <w:r>
        <w:rPr>
          <w:spacing w:val="13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rPr>
          <w:spacing w:val="-1"/>
        </w:rPr>
        <w:t>барьерах</w:t>
      </w:r>
      <w:r>
        <w:rPr>
          <w:spacing w:val="17"/>
        </w:rPr>
        <w:t xml:space="preserve"> </w:t>
      </w:r>
      <w:r>
        <w:rPr>
          <w:spacing w:val="-1"/>
        </w:rPr>
        <w:t>окружающей</w:t>
      </w:r>
      <w:r>
        <w:rPr>
          <w:spacing w:val="24"/>
        </w:rPr>
        <w:t xml:space="preserve"> </w:t>
      </w:r>
      <w:r>
        <w:rPr>
          <w:spacing w:val="-2"/>
        </w:rPr>
        <w:t>среды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rPr>
          <w:spacing w:val="-2"/>
        </w:rPr>
        <w:t>способах</w:t>
      </w:r>
      <w:r>
        <w:rPr>
          <w:spacing w:val="17"/>
        </w:rPr>
        <w:t xml:space="preserve"> </w:t>
      </w:r>
      <w:r>
        <w:t>их</w:t>
      </w:r>
      <w:r>
        <w:rPr>
          <w:spacing w:val="17"/>
        </w:rPr>
        <w:t xml:space="preserve"> </w:t>
      </w:r>
      <w:r>
        <w:rPr>
          <w:spacing w:val="-2"/>
        </w:rPr>
        <w:t>преодоления:</w:t>
      </w:r>
      <w:r>
        <w:rPr>
          <w:spacing w:val="63"/>
        </w:rPr>
        <w:t xml:space="preserve"> </w:t>
      </w:r>
      <w:r>
        <w:rPr>
          <w:spacing w:val="-1"/>
        </w:rPr>
        <w:t>архитектурно-</w:t>
      </w:r>
      <w:proofErr w:type="gramStart"/>
      <w:r>
        <w:rPr>
          <w:spacing w:val="-1"/>
        </w:rPr>
        <w:t>планировочные</w:t>
      </w:r>
      <w:r>
        <w:rPr>
          <w:spacing w:val="51"/>
        </w:rPr>
        <w:t xml:space="preserve"> </w:t>
      </w:r>
      <w:r>
        <w:rPr>
          <w:spacing w:val="-1"/>
        </w:rPr>
        <w:t>решения</w:t>
      </w:r>
      <w:proofErr w:type="gramEnd"/>
      <w:r>
        <w:rPr>
          <w:spacing w:val="-1"/>
        </w:rPr>
        <w:t>,</w:t>
      </w:r>
      <w:r>
        <w:rPr>
          <w:spacing w:val="51"/>
        </w:rPr>
        <w:t xml:space="preserve"> </w:t>
      </w:r>
      <w:r>
        <w:rPr>
          <w:spacing w:val="-1"/>
        </w:rPr>
        <w:t>технические</w:t>
      </w:r>
      <w:r>
        <w:rPr>
          <w:spacing w:val="49"/>
        </w:rPr>
        <w:t xml:space="preserve"> </w:t>
      </w:r>
      <w:r>
        <w:rPr>
          <w:spacing w:val="-1"/>
        </w:rPr>
        <w:t>средства</w:t>
      </w:r>
      <w:r>
        <w:rPr>
          <w:spacing w:val="51"/>
        </w:rPr>
        <w:t xml:space="preserve"> </w:t>
      </w:r>
      <w:r>
        <w:rPr>
          <w:spacing w:val="-1"/>
        </w:rPr>
        <w:t>оснащения,</w:t>
      </w:r>
      <w:r>
        <w:rPr>
          <w:spacing w:val="37"/>
        </w:rPr>
        <w:t xml:space="preserve"> </w:t>
      </w:r>
      <w:r>
        <w:rPr>
          <w:spacing w:val="-1"/>
        </w:rPr>
        <w:t>информационное</w:t>
      </w:r>
      <w:r>
        <w:t xml:space="preserve"> </w:t>
      </w:r>
      <w:r>
        <w:rPr>
          <w:spacing w:val="-1"/>
        </w:rPr>
        <w:t>обеспечение,</w:t>
      </w:r>
      <w:r>
        <w:rPr>
          <w:spacing w:val="1"/>
        </w:rPr>
        <w:t xml:space="preserve"> </w:t>
      </w:r>
      <w:r>
        <w:rPr>
          <w:spacing w:val="-2"/>
        </w:rPr>
        <w:t>организационные</w:t>
      </w:r>
      <w:r>
        <w:t xml:space="preserve"> </w:t>
      </w:r>
      <w:r>
        <w:rPr>
          <w:spacing w:val="-1"/>
        </w:rPr>
        <w:t>мероприятия.</w:t>
      </w:r>
    </w:p>
    <w:p w:rsidR="00101DE1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line="360" w:lineRule="auto"/>
        <w:ind w:left="102" w:right="103" w:firstLine="708"/>
        <w:jc w:val="both"/>
        <w:rPr>
          <w:spacing w:val="-1"/>
        </w:rPr>
      </w:pPr>
      <w:r>
        <w:rPr>
          <w:spacing w:val="-1"/>
        </w:rPr>
        <w:lastRenderedPageBreak/>
        <w:t>Структурно-функциональные</w:t>
      </w:r>
      <w:r>
        <w:rPr>
          <w:spacing w:val="13"/>
        </w:rPr>
        <w:t xml:space="preserve"> </w:t>
      </w:r>
      <w:r>
        <w:rPr>
          <w:spacing w:val="-1"/>
        </w:rPr>
        <w:t>зоны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rPr>
          <w:spacing w:val="-1"/>
        </w:rPr>
        <w:t>элементы</w:t>
      </w:r>
      <w:r>
        <w:rPr>
          <w:spacing w:val="11"/>
        </w:rPr>
        <w:t xml:space="preserve"> </w:t>
      </w:r>
      <w:r>
        <w:rPr>
          <w:spacing w:val="-1"/>
        </w:rPr>
        <w:t>объекта,</w:t>
      </w:r>
      <w:r>
        <w:rPr>
          <w:spacing w:val="10"/>
        </w:rPr>
        <w:t xml:space="preserve"> </w:t>
      </w:r>
      <w:r>
        <w:rPr>
          <w:spacing w:val="-1"/>
        </w:rPr>
        <w:t>основные</w:t>
      </w:r>
      <w:r>
        <w:rPr>
          <w:spacing w:val="41"/>
        </w:rPr>
        <w:t xml:space="preserve"> </w:t>
      </w:r>
      <w:r>
        <w:rPr>
          <w:spacing w:val="-1"/>
        </w:rPr>
        <w:t>требования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rPr>
          <w:spacing w:val="-1"/>
        </w:rPr>
        <w:t>обеспечению</w:t>
      </w:r>
      <w:r>
        <w:rPr>
          <w:spacing w:val="39"/>
        </w:rPr>
        <w:t xml:space="preserve"> </w:t>
      </w:r>
      <w:r>
        <w:rPr>
          <w:spacing w:val="-1"/>
        </w:rPr>
        <w:t>их</w:t>
      </w:r>
      <w:r>
        <w:rPr>
          <w:spacing w:val="40"/>
        </w:rPr>
        <w:t xml:space="preserve"> </w:t>
      </w:r>
      <w:r>
        <w:rPr>
          <w:spacing w:val="-1"/>
        </w:rPr>
        <w:t>доступности;</w:t>
      </w:r>
      <w:r>
        <w:rPr>
          <w:spacing w:val="40"/>
        </w:rPr>
        <w:t xml:space="preserve"> </w:t>
      </w:r>
      <w:r>
        <w:rPr>
          <w:spacing w:val="-1"/>
        </w:rPr>
        <w:t>основные</w:t>
      </w:r>
      <w:r>
        <w:rPr>
          <w:spacing w:val="40"/>
        </w:rPr>
        <w:t xml:space="preserve"> </w:t>
      </w:r>
      <w:r>
        <w:rPr>
          <w:spacing w:val="-1"/>
        </w:rPr>
        <w:t>ошибки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rPr>
          <w:spacing w:val="-1"/>
        </w:rPr>
        <w:t>адаптации,</w:t>
      </w:r>
      <w:r>
        <w:rPr>
          <w:spacing w:val="31"/>
        </w:rPr>
        <w:t xml:space="preserve"> </w:t>
      </w:r>
      <w:r>
        <w:rPr>
          <w:spacing w:val="-1"/>
        </w:rPr>
        <w:t>создающие</w:t>
      </w:r>
      <w:r>
        <w:rPr>
          <w:spacing w:val="-3"/>
        </w:rPr>
        <w:t xml:space="preserve"> </w:t>
      </w:r>
      <w:r>
        <w:rPr>
          <w:spacing w:val="-1"/>
        </w:rPr>
        <w:t>барьеры</w:t>
      </w:r>
      <w:r>
        <w:rPr>
          <w:spacing w:val="-2"/>
        </w:rPr>
        <w:t xml:space="preserve"> </w:t>
      </w:r>
      <w:r>
        <w:rPr>
          <w:spacing w:val="-1"/>
        </w:rPr>
        <w:t>маломобильным</w:t>
      </w:r>
      <w:r>
        <w:t xml:space="preserve"> </w:t>
      </w:r>
      <w:r>
        <w:rPr>
          <w:spacing w:val="-1"/>
        </w:rPr>
        <w:t>гражданам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1"/>
        </w:rP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1"/>
        </w:rPr>
        <w:t>исправления.</w:t>
      </w:r>
    </w:p>
    <w:p w:rsidR="00101DE1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line="360" w:lineRule="auto"/>
        <w:ind w:left="102" w:right="104" w:firstLine="708"/>
        <w:jc w:val="both"/>
        <w:rPr>
          <w:spacing w:val="-1"/>
        </w:rPr>
      </w:pPr>
      <w:r>
        <w:rPr>
          <w:spacing w:val="-1"/>
        </w:rPr>
        <w:t>Перечень предоставляемых</w:t>
      </w:r>
      <w:r>
        <w:rPr>
          <w:spacing w:val="1"/>
        </w:rPr>
        <w:t xml:space="preserve"> </w:t>
      </w:r>
      <w:r>
        <w:rPr>
          <w:spacing w:val="-1"/>
        </w:rPr>
        <w:t>инвалидам</w:t>
      </w:r>
      <w:r>
        <w:rPr>
          <w:spacing w:val="-3"/>
        </w:rPr>
        <w:t xml:space="preserve"> </w:t>
      </w:r>
      <w:r>
        <w:rPr>
          <w:spacing w:val="-1"/>
        </w:rPr>
        <w:t>услуг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организации;</w:t>
      </w:r>
      <w:r>
        <w:rPr>
          <w:spacing w:val="1"/>
        </w:rPr>
        <w:t xml:space="preserve"> </w:t>
      </w:r>
      <w:r>
        <w:rPr>
          <w:spacing w:val="-1"/>
        </w:rPr>
        <w:t>формы</w:t>
      </w:r>
      <w:r>
        <w:rPr>
          <w:spacing w:val="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rPr>
          <w:spacing w:val="-1"/>
        </w:rPr>
        <w:t>порядок</w:t>
      </w:r>
      <w:r>
        <w:t xml:space="preserve"> </w:t>
      </w:r>
      <w:r>
        <w:rPr>
          <w:spacing w:val="-1"/>
        </w:rPr>
        <w:t>предоставления</w:t>
      </w:r>
      <w:r>
        <w:t xml:space="preserve"> </w:t>
      </w:r>
      <w:r>
        <w:rPr>
          <w:spacing w:val="-2"/>
        </w:rPr>
        <w:t>услуг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организации,</w:t>
      </w:r>
      <w:r>
        <w:rPr>
          <w:spacing w:val="-4"/>
        </w:rPr>
        <w:t xml:space="preserve"> </w:t>
      </w:r>
      <w:r>
        <w:t xml:space="preserve">на </w:t>
      </w:r>
      <w:r>
        <w:rPr>
          <w:spacing w:val="-1"/>
        </w:rPr>
        <w:t>дому, дистанционно).</w:t>
      </w:r>
    </w:p>
    <w:p w:rsidR="004B6F6B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line="360" w:lineRule="auto"/>
        <w:ind w:left="102" w:right="104" w:firstLine="708"/>
        <w:jc w:val="both"/>
        <w:rPr>
          <w:spacing w:val="-1"/>
        </w:rPr>
      </w:pPr>
      <w:r>
        <w:rPr>
          <w:spacing w:val="-1"/>
        </w:rPr>
        <w:t>Этические</w:t>
      </w:r>
      <w:r>
        <w:rPr>
          <w:spacing w:val="27"/>
        </w:rPr>
        <w:t xml:space="preserve"> </w:t>
      </w:r>
      <w:r>
        <w:rPr>
          <w:spacing w:val="-1"/>
        </w:rPr>
        <w:t>нормы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rPr>
          <w:spacing w:val="-1"/>
        </w:rPr>
        <w:t>принципы</w:t>
      </w:r>
      <w:r>
        <w:rPr>
          <w:spacing w:val="30"/>
        </w:rPr>
        <w:t xml:space="preserve"> </w:t>
      </w:r>
      <w:r>
        <w:rPr>
          <w:spacing w:val="-1"/>
        </w:rPr>
        <w:t>эффективной</w:t>
      </w:r>
      <w:r>
        <w:rPr>
          <w:spacing w:val="30"/>
        </w:rPr>
        <w:t xml:space="preserve"> </w:t>
      </w:r>
      <w:r>
        <w:rPr>
          <w:spacing w:val="-1"/>
        </w:rPr>
        <w:t>коммуникации</w:t>
      </w:r>
      <w:r>
        <w:rPr>
          <w:spacing w:val="30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rPr>
          <w:spacing w:val="-1"/>
        </w:rPr>
        <w:t>инвалидами.</w:t>
      </w:r>
      <w:r>
        <w:rPr>
          <w:spacing w:val="8"/>
        </w:rPr>
        <w:t xml:space="preserve"> </w:t>
      </w:r>
      <w:r>
        <w:rPr>
          <w:spacing w:val="-1"/>
        </w:rPr>
        <w:t>Психологические</w:t>
      </w:r>
      <w:r>
        <w:rPr>
          <w:spacing w:val="6"/>
        </w:rPr>
        <w:t xml:space="preserve"> </w:t>
      </w:r>
      <w:r>
        <w:rPr>
          <w:spacing w:val="-1"/>
        </w:rPr>
        <w:t>аспекты</w:t>
      </w:r>
      <w:r>
        <w:rPr>
          <w:spacing w:val="5"/>
        </w:rPr>
        <w:t xml:space="preserve"> </w:t>
      </w:r>
      <w:r>
        <w:rPr>
          <w:spacing w:val="-1"/>
        </w:rPr>
        <w:t>общения</w:t>
      </w:r>
      <w:r>
        <w:rPr>
          <w:spacing w:val="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rPr>
          <w:spacing w:val="-1"/>
        </w:rPr>
        <w:t>инвалидами</w:t>
      </w:r>
      <w:r>
        <w:rPr>
          <w:spacing w:val="1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rPr>
          <w:spacing w:val="-1"/>
        </w:rPr>
        <w:t>оказания</w:t>
      </w:r>
      <w:r>
        <w:rPr>
          <w:spacing w:val="6"/>
        </w:rPr>
        <w:t xml:space="preserve"> </w:t>
      </w:r>
      <w:r>
        <w:t>им</w:t>
      </w:r>
      <w:r>
        <w:rPr>
          <w:spacing w:val="29"/>
        </w:rPr>
        <w:t xml:space="preserve"> </w:t>
      </w:r>
      <w:r>
        <w:rPr>
          <w:spacing w:val="-1"/>
        </w:rPr>
        <w:t>помощи.</w:t>
      </w:r>
    </w:p>
    <w:p w:rsidR="00101DE1" w:rsidRPr="004B6F6B" w:rsidRDefault="00101DE1" w:rsidP="0086704B">
      <w:pPr>
        <w:pStyle w:val="ac"/>
        <w:numPr>
          <w:ilvl w:val="0"/>
          <w:numId w:val="21"/>
        </w:numPr>
        <w:tabs>
          <w:tab w:val="left" w:pos="1096"/>
        </w:tabs>
        <w:kinsoku w:val="0"/>
        <w:overflowPunct w:val="0"/>
        <w:spacing w:before="1" w:line="360" w:lineRule="auto"/>
        <w:ind w:left="0" w:right="104" w:firstLine="0"/>
        <w:jc w:val="both"/>
        <w:rPr>
          <w:spacing w:val="-1"/>
        </w:rPr>
      </w:pPr>
      <w:r w:rsidRPr="004B6F6B">
        <w:rPr>
          <w:spacing w:val="-1"/>
        </w:rPr>
        <w:t>Основные</w:t>
      </w:r>
      <w:r w:rsidRPr="004B6F6B">
        <w:rPr>
          <w:spacing w:val="11"/>
        </w:rPr>
        <w:t xml:space="preserve"> </w:t>
      </w:r>
      <w:r w:rsidRPr="004B6F6B">
        <w:rPr>
          <w:spacing w:val="-1"/>
        </w:rPr>
        <w:t>правила</w:t>
      </w:r>
      <w:r w:rsidRPr="004B6F6B">
        <w:rPr>
          <w:spacing w:val="13"/>
        </w:rPr>
        <w:t xml:space="preserve"> </w:t>
      </w:r>
      <w:r>
        <w:t>и</w:t>
      </w:r>
      <w:r w:rsidRPr="004B6F6B">
        <w:rPr>
          <w:spacing w:val="13"/>
        </w:rPr>
        <w:t xml:space="preserve"> </w:t>
      </w:r>
      <w:r w:rsidRPr="004B6F6B">
        <w:rPr>
          <w:spacing w:val="-1"/>
        </w:rPr>
        <w:t>способы</w:t>
      </w:r>
      <w:r w:rsidRPr="004B6F6B">
        <w:rPr>
          <w:spacing w:val="14"/>
        </w:rPr>
        <w:t xml:space="preserve"> </w:t>
      </w:r>
      <w:r w:rsidRPr="004B6F6B">
        <w:rPr>
          <w:spacing w:val="-1"/>
        </w:rPr>
        <w:t>информирования</w:t>
      </w:r>
      <w:r w:rsidRPr="004B6F6B">
        <w:rPr>
          <w:spacing w:val="13"/>
        </w:rPr>
        <w:t xml:space="preserve"> </w:t>
      </w:r>
      <w:r w:rsidRPr="004B6F6B">
        <w:rPr>
          <w:spacing w:val="-1"/>
        </w:rPr>
        <w:t>инвалидов,</w:t>
      </w:r>
      <w:r w:rsidRPr="004B6F6B">
        <w:rPr>
          <w:spacing w:val="12"/>
        </w:rPr>
        <w:t xml:space="preserve"> </w:t>
      </w:r>
      <w:r>
        <w:t>в</w:t>
      </w:r>
      <w:r w:rsidRPr="004B6F6B">
        <w:rPr>
          <w:spacing w:val="12"/>
        </w:rPr>
        <w:t xml:space="preserve"> </w:t>
      </w:r>
      <w:r>
        <w:t>том</w:t>
      </w:r>
      <w:r w:rsidRPr="004B6F6B">
        <w:rPr>
          <w:spacing w:val="29"/>
        </w:rPr>
        <w:t xml:space="preserve"> </w:t>
      </w:r>
      <w:r>
        <w:t>числе</w:t>
      </w:r>
      <w:r w:rsidRPr="004B6F6B">
        <w:rPr>
          <w:spacing w:val="63"/>
        </w:rPr>
        <w:t xml:space="preserve"> </w:t>
      </w:r>
      <w:r w:rsidRPr="004B6F6B">
        <w:rPr>
          <w:spacing w:val="-1"/>
        </w:rPr>
        <w:t>граждан,</w:t>
      </w:r>
      <w:r w:rsidRPr="004B6F6B">
        <w:rPr>
          <w:spacing w:val="63"/>
        </w:rPr>
        <w:t xml:space="preserve"> </w:t>
      </w:r>
      <w:r w:rsidRPr="004B6F6B">
        <w:rPr>
          <w:spacing w:val="-1"/>
        </w:rPr>
        <w:t>имеющих</w:t>
      </w:r>
      <w:r w:rsidRPr="004B6F6B">
        <w:rPr>
          <w:spacing w:val="65"/>
        </w:rPr>
        <w:t xml:space="preserve"> </w:t>
      </w:r>
      <w:r w:rsidRPr="004B6F6B">
        <w:rPr>
          <w:spacing w:val="-1"/>
        </w:rPr>
        <w:t>нарушение</w:t>
      </w:r>
      <w:r w:rsidRPr="004B6F6B">
        <w:rPr>
          <w:spacing w:val="64"/>
        </w:rPr>
        <w:t xml:space="preserve"> </w:t>
      </w:r>
      <w:r w:rsidRPr="004B6F6B">
        <w:rPr>
          <w:spacing w:val="-1"/>
        </w:rPr>
        <w:t>функции</w:t>
      </w:r>
      <w:r w:rsidRPr="004B6F6B">
        <w:rPr>
          <w:spacing w:val="67"/>
        </w:rPr>
        <w:t xml:space="preserve"> </w:t>
      </w:r>
      <w:r>
        <w:t>слуха,</w:t>
      </w:r>
      <w:r w:rsidRPr="004B6F6B">
        <w:rPr>
          <w:spacing w:val="66"/>
        </w:rPr>
        <w:t xml:space="preserve"> </w:t>
      </w:r>
      <w:r w:rsidRPr="004B6F6B">
        <w:rPr>
          <w:spacing w:val="-1"/>
        </w:rPr>
        <w:t>зрения,</w:t>
      </w:r>
      <w:r w:rsidRPr="004B6F6B">
        <w:rPr>
          <w:spacing w:val="65"/>
        </w:rPr>
        <w:t xml:space="preserve"> </w:t>
      </w:r>
      <w:r w:rsidRPr="004B6F6B">
        <w:rPr>
          <w:spacing w:val="-1"/>
        </w:rPr>
        <w:t>умственного</w:t>
      </w:r>
      <w:r w:rsidR="004B6F6B">
        <w:rPr>
          <w:spacing w:val="-1"/>
        </w:rPr>
        <w:t xml:space="preserve"> </w:t>
      </w:r>
      <w:r w:rsidRPr="004B6F6B">
        <w:rPr>
          <w:spacing w:val="-1"/>
        </w:rPr>
        <w:t>развития,</w:t>
      </w:r>
      <w:r w:rsidRPr="004B6F6B">
        <w:rPr>
          <w:spacing w:val="34"/>
        </w:rPr>
        <w:t xml:space="preserve"> </w:t>
      </w:r>
      <w:r>
        <w:t>о</w:t>
      </w:r>
      <w:r w:rsidRPr="004B6F6B">
        <w:rPr>
          <w:spacing w:val="35"/>
        </w:rPr>
        <w:t xml:space="preserve"> </w:t>
      </w:r>
      <w:r w:rsidRPr="004B6F6B">
        <w:rPr>
          <w:spacing w:val="-2"/>
        </w:rPr>
        <w:t>порядке</w:t>
      </w:r>
      <w:r w:rsidRPr="004B6F6B">
        <w:rPr>
          <w:spacing w:val="35"/>
        </w:rPr>
        <w:t xml:space="preserve"> </w:t>
      </w:r>
      <w:r w:rsidRPr="004B6F6B">
        <w:rPr>
          <w:spacing w:val="-1"/>
        </w:rPr>
        <w:t>предоставления</w:t>
      </w:r>
      <w:r w:rsidRPr="004B6F6B">
        <w:rPr>
          <w:spacing w:val="35"/>
        </w:rPr>
        <w:t xml:space="preserve"> </w:t>
      </w:r>
      <w:r w:rsidRPr="004B6F6B">
        <w:rPr>
          <w:spacing w:val="-2"/>
        </w:rPr>
        <w:t>услуг</w:t>
      </w:r>
      <w:r w:rsidRPr="004B6F6B">
        <w:rPr>
          <w:spacing w:val="37"/>
        </w:rPr>
        <w:t xml:space="preserve"> </w:t>
      </w:r>
      <w:r>
        <w:t>на</w:t>
      </w:r>
      <w:r w:rsidRPr="004B6F6B">
        <w:rPr>
          <w:spacing w:val="34"/>
        </w:rPr>
        <w:t xml:space="preserve"> </w:t>
      </w:r>
      <w:r w:rsidRPr="004B6F6B">
        <w:rPr>
          <w:spacing w:val="-1"/>
        </w:rPr>
        <w:t>объекте,</w:t>
      </w:r>
      <w:r w:rsidRPr="004B6F6B">
        <w:rPr>
          <w:spacing w:val="34"/>
        </w:rPr>
        <w:t xml:space="preserve"> </w:t>
      </w:r>
      <w:r w:rsidRPr="004B6F6B">
        <w:rPr>
          <w:spacing w:val="4"/>
        </w:rPr>
        <w:t>об</w:t>
      </w:r>
      <w:r w:rsidRPr="004B6F6B">
        <w:rPr>
          <w:spacing w:val="36"/>
        </w:rPr>
        <w:t xml:space="preserve"> </w:t>
      </w:r>
      <w:r>
        <w:t>их</w:t>
      </w:r>
      <w:r w:rsidRPr="004B6F6B">
        <w:rPr>
          <w:spacing w:val="36"/>
        </w:rPr>
        <w:t xml:space="preserve"> </w:t>
      </w:r>
      <w:r w:rsidRPr="004B6F6B">
        <w:rPr>
          <w:spacing w:val="-1"/>
        </w:rPr>
        <w:t>правах</w:t>
      </w:r>
      <w:r w:rsidRPr="004B6F6B">
        <w:rPr>
          <w:spacing w:val="35"/>
        </w:rPr>
        <w:t xml:space="preserve"> </w:t>
      </w:r>
      <w:r>
        <w:t>и</w:t>
      </w:r>
      <w:r w:rsidRPr="004B6F6B">
        <w:rPr>
          <w:spacing w:val="43"/>
        </w:rPr>
        <w:t xml:space="preserve"> </w:t>
      </w:r>
      <w:r w:rsidRPr="004B6F6B">
        <w:rPr>
          <w:spacing w:val="-1"/>
        </w:rPr>
        <w:t>обязанностях</w:t>
      </w:r>
      <w:r w:rsidRPr="004B6F6B">
        <w:rPr>
          <w:spacing w:val="4"/>
        </w:rPr>
        <w:t xml:space="preserve"> </w:t>
      </w:r>
      <w:r w:rsidRPr="004B6F6B">
        <w:rPr>
          <w:spacing w:val="-1"/>
        </w:rPr>
        <w:t>при</w:t>
      </w:r>
      <w:r w:rsidRPr="004B6F6B">
        <w:rPr>
          <w:spacing w:val="1"/>
        </w:rPr>
        <w:t xml:space="preserve"> </w:t>
      </w:r>
      <w:r w:rsidRPr="004B6F6B">
        <w:rPr>
          <w:spacing w:val="-1"/>
        </w:rPr>
        <w:t>получении</w:t>
      </w:r>
      <w:r w:rsidRPr="004B6F6B">
        <w:rPr>
          <w:spacing w:val="4"/>
        </w:rPr>
        <w:t xml:space="preserve"> </w:t>
      </w:r>
      <w:r w:rsidRPr="004B6F6B">
        <w:rPr>
          <w:spacing w:val="-2"/>
        </w:rPr>
        <w:t>услуг,</w:t>
      </w:r>
      <w:r w:rsidRPr="004B6F6B">
        <w:rPr>
          <w:spacing w:val="8"/>
        </w:rPr>
        <w:t xml:space="preserve"> </w:t>
      </w:r>
      <w:r>
        <w:t>а</w:t>
      </w:r>
      <w:r w:rsidRPr="004B6F6B">
        <w:rPr>
          <w:spacing w:val="6"/>
        </w:rPr>
        <w:t xml:space="preserve"> </w:t>
      </w:r>
      <w:r>
        <w:t>также</w:t>
      </w:r>
      <w:r w:rsidRPr="004B6F6B">
        <w:rPr>
          <w:spacing w:val="5"/>
        </w:rPr>
        <w:t xml:space="preserve"> </w:t>
      </w:r>
      <w:r>
        <w:t>о</w:t>
      </w:r>
      <w:r w:rsidRPr="004B6F6B">
        <w:rPr>
          <w:spacing w:val="2"/>
        </w:rPr>
        <w:t xml:space="preserve"> </w:t>
      </w:r>
      <w:r w:rsidRPr="004B6F6B">
        <w:rPr>
          <w:spacing w:val="-1"/>
        </w:rPr>
        <w:t>доступном</w:t>
      </w:r>
      <w:r w:rsidRPr="004B6F6B">
        <w:rPr>
          <w:spacing w:val="3"/>
        </w:rPr>
        <w:t xml:space="preserve"> </w:t>
      </w:r>
      <w:r w:rsidRPr="004B6F6B">
        <w:rPr>
          <w:spacing w:val="-1"/>
        </w:rPr>
        <w:t>транспорте</w:t>
      </w:r>
      <w:r w:rsidRPr="004B6F6B">
        <w:rPr>
          <w:spacing w:val="3"/>
        </w:rPr>
        <w:t xml:space="preserve"> </w:t>
      </w:r>
      <w:r w:rsidRPr="004B6F6B">
        <w:rPr>
          <w:spacing w:val="-1"/>
        </w:rPr>
        <w:t>для</w:t>
      </w:r>
      <w:r w:rsidRPr="004B6F6B">
        <w:rPr>
          <w:spacing w:val="45"/>
        </w:rPr>
        <w:t xml:space="preserve"> </w:t>
      </w:r>
      <w:r w:rsidRPr="004B6F6B">
        <w:rPr>
          <w:spacing w:val="-1"/>
        </w:rPr>
        <w:t>посещения</w:t>
      </w:r>
      <w:r w:rsidRPr="004B6F6B">
        <w:rPr>
          <w:spacing w:val="-3"/>
        </w:rPr>
        <w:t xml:space="preserve"> </w:t>
      </w:r>
      <w:r w:rsidRPr="004B6F6B">
        <w:rPr>
          <w:spacing w:val="-1"/>
        </w:rPr>
        <w:t>объекта.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096"/>
        </w:tabs>
        <w:kinsoku w:val="0"/>
        <w:overflowPunct w:val="0"/>
        <w:spacing w:line="360" w:lineRule="auto"/>
        <w:ind w:left="102" w:right="103" w:firstLine="708"/>
        <w:jc w:val="both"/>
        <w:rPr>
          <w:spacing w:val="-1"/>
        </w:rPr>
      </w:pPr>
      <w:r>
        <w:rPr>
          <w:spacing w:val="-1"/>
        </w:rPr>
        <w:t>Организация</w:t>
      </w:r>
      <w:r>
        <w:rPr>
          <w:spacing w:val="40"/>
        </w:rPr>
        <w:t xml:space="preserve"> </w:t>
      </w:r>
      <w:r>
        <w:rPr>
          <w:spacing w:val="-2"/>
        </w:rPr>
        <w:t>доступа</w:t>
      </w:r>
      <w:r>
        <w:rPr>
          <w:spacing w:val="42"/>
        </w:rPr>
        <w:t xml:space="preserve"> </w:t>
      </w:r>
      <w:r>
        <w:rPr>
          <w:spacing w:val="-1"/>
        </w:rPr>
        <w:t>маломобильных</w:t>
      </w:r>
      <w:r>
        <w:rPr>
          <w:spacing w:val="42"/>
        </w:rPr>
        <w:t xml:space="preserve"> </w:t>
      </w:r>
      <w:r>
        <w:rPr>
          <w:spacing w:val="-1"/>
        </w:rPr>
        <w:t>граждан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rPr>
          <w:spacing w:val="-1"/>
        </w:rPr>
        <w:t>объект:</w:t>
      </w:r>
      <w:r>
        <w:rPr>
          <w:spacing w:val="45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rPr>
          <w:spacing w:val="-1"/>
        </w:rPr>
        <w:t>территорию</w:t>
      </w:r>
      <w:r>
        <w:rPr>
          <w:spacing w:val="63"/>
        </w:rPr>
        <w:t xml:space="preserve"> </w:t>
      </w:r>
      <w:r>
        <w:rPr>
          <w:spacing w:val="-1"/>
        </w:rPr>
        <w:t>объекта,</w:t>
      </w:r>
      <w:r>
        <w:rPr>
          <w:spacing w:val="66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rPr>
          <w:spacing w:val="-1"/>
        </w:rPr>
        <w:t>стоянке</w:t>
      </w:r>
      <w:r>
        <w:rPr>
          <w:spacing w:val="64"/>
        </w:rPr>
        <w:t xml:space="preserve"> </w:t>
      </w:r>
      <w:r>
        <w:rPr>
          <w:spacing w:val="-1"/>
        </w:rPr>
        <w:t>транспорта,</w:t>
      </w:r>
      <w:r>
        <w:rPr>
          <w:spacing w:val="66"/>
        </w:rPr>
        <w:t xml:space="preserve"> </w:t>
      </w:r>
      <w:r>
        <w:t>к</w:t>
      </w:r>
      <w:r>
        <w:rPr>
          <w:spacing w:val="64"/>
        </w:rPr>
        <w:t xml:space="preserve"> </w:t>
      </w:r>
      <w:r w:rsidR="004B6F6B">
        <w:rPr>
          <w:spacing w:val="-1"/>
        </w:rPr>
        <w:t>входу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rPr>
          <w:spacing w:val="-1"/>
        </w:rPr>
        <w:t>здание,</w:t>
      </w:r>
      <w:r>
        <w:rPr>
          <w:spacing w:val="67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rPr>
          <w:spacing w:val="-1"/>
        </w:rPr>
        <w:t>путям</w:t>
      </w:r>
      <w:r>
        <w:rPr>
          <w:spacing w:val="15"/>
        </w:rPr>
        <w:t xml:space="preserve"> </w:t>
      </w:r>
      <w:r>
        <w:rPr>
          <w:spacing w:val="-1"/>
        </w:rPr>
        <w:t>передвижения</w:t>
      </w:r>
      <w:r>
        <w:rPr>
          <w:spacing w:val="16"/>
        </w:rPr>
        <w:t xml:space="preserve"> </w:t>
      </w:r>
      <w:r>
        <w:rPr>
          <w:spacing w:val="-1"/>
        </w:rPr>
        <w:t>внутри</w:t>
      </w:r>
      <w:r>
        <w:rPr>
          <w:spacing w:val="16"/>
        </w:rPr>
        <w:t xml:space="preserve"> </w:t>
      </w:r>
      <w:r>
        <w:rPr>
          <w:spacing w:val="-2"/>
        </w:rPr>
        <w:t>здания,</w:t>
      </w:r>
      <w:r>
        <w:rPr>
          <w:spacing w:val="15"/>
        </w:rPr>
        <w:t xml:space="preserve"> </w:t>
      </w:r>
      <w:r>
        <w:t>к</w:t>
      </w:r>
      <w:r>
        <w:rPr>
          <w:spacing w:val="18"/>
        </w:rPr>
        <w:t xml:space="preserve"> </w:t>
      </w:r>
      <w:r>
        <w:t>местам</w:t>
      </w:r>
      <w:r>
        <w:rPr>
          <w:spacing w:val="13"/>
        </w:rPr>
        <w:t xml:space="preserve"> </w:t>
      </w:r>
      <w:r>
        <w:rPr>
          <w:spacing w:val="-1"/>
        </w:rPr>
        <w:t>целевого</w:t>
      </w:r>
      <w:r>
        <w:rPr>
          <w:spacing w:val="14"/>
        </w:rPr>
        <w:t xml:space="preserve"> </w:t>
      </w:r>
      <w:r>
        <w:rPr>
          <w:spacing w:val="-1"/>
        </w:rPr>
        <w:t>посещения</w:t>
      </w:r>
      <w:r>
        <w:rPr>
          <w:spacing w:val="13"/>
        </w:rPr>
        <w:t xml:space="preserve"> </w:t>
      </w:r>
      <w:r>
        <w:rPr>
          <w:spacing w:val="-1"/>
        </w:rPr>
        <w:t>(зоне</w:t>
      </w:r>
      <w:r>
        <w:rPr>
          <w:spacing w:val="35"/>
        </w:rPr>
        <w:t xml:space="preserve"> </w:t>
      </w:r>
      <w:r>
        <w:rPr>
          <w:spacing w:val="-1"/>
        </w:rPr>
        <w:t>оказания</w:t>
      </w:r>
      <w:r>
        <w:rPr>
          <w:spacing w:val="13"/>
        </w:rPr>
        <w:t xml:space="preserve"> </w:t>
      </w:r>
      <w:r>
        <w:rPr>
          <w:spacing w:val="-1"/>
        </w:rPr>
        <w:t>услуг),</w:t>
      </w:r>
      <w:r>
        <w:rPr>
          <w:spacing w:val="13"/>
        </w:rPr>
        <w:t xml:space="preserve"> </w:t>
      </w:r>
      <w:r>
        <w:t>к</w:t>
      </w:r>
      <w:r>
        <w:rPr>
          <w:spacing w:val="13"/>
        </w:rPr>
        <w:t xml:space="preserve"> </w:t>
      </w:r>
      <w:r>
        <w:t>местам</w:t>
      </w:r>
      <w:r>
        <w:rPr>
          <w:spacing w:val="10"/>
        </w:rPr>
        <w:t xml:space="preserve"> </w:t>
      </w:r>
      <w:r>
        <w:rPr>
          <w:spacing w:val="-1"/>
        </w:rPr>
        <w:t>общественного</w:t>
      </w:r>
      <w:r>
        <w:rPr>
          <w:spacing w:val="14"/>
        </w:rPr>
        <w:t xml:space="preserve"> </w:t>
      </w:r>
      <w:r>
        <w:rPr>
          <w:spacing w:val="-1"/>
        </w:rPr>
        <w:t>пользования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rPr>
          <w:spacing w:val="-1"/>
        </w:rPr>
        <w:t>сопутствующим</w:t>
      </w:r>
      <w:r>
        <w:rPr>
          <w:spacing w:val="23"/>
        </w:rPr>
        <w:t xml:space="preserve"> </w:t>
      </w:r>
      <w:r>
        <w:rPr>
          <w:spacing w:val="-1"/>
        </w:rPr>
        <w:t>услугам,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том</w:t>
      </w:r>
      <w:r>
        <w:rPr>
          <w:spacing w:val="36"/>
        </w:rPr>
        <w:t xml:space="preserve"> </w:t>
      </w:r>
      <w:r>
        <w:t>числе,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rPr>
          <w:spacing w:val="-1"/>
        </w:rPr>
        <w:t>зонам</w:t>
      </w:r>
      <w:r>
        <w:rPr>
          <w:spacing w:val="32"/>
        </w:rPr>
        <w:t xml:space="preserve"> </w:t>
      </w:r>
      <w:r>
        <w:rPr>
          <w:spacing w:val="-1"/>
        </w:rPr>
        <w:t>отдыха,</w:t>
      </w:r>
      <w:r>
        <w:rPr>
          <w:spacing w:val="36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rPr>
          <w:spacing w:val="-1"/>
        </w:rPr>
        <w:t>санитарно-гигиеническим</w:t>
      </w:r>
      <w:r>
        <w:rPr>
          <w:spacing w:val="37"/>
        </w:rPr>
        <w:t xml:space="preserve"> </w:t>
      </w:r>
      <w:r>
        <w:rPr>
          <w:spacing w:val="-1"/>
        </w:rPr>
        <w:t>помещениям</w:t>
      </w:r>
      <w:r w:rsidR="004B6F6B">
        <w:rPr>
          <w:spacing w:val="-1"/>
        </w:rPr>
        <w:t xml:space="preserve"> </w:t>
      </w:r>
      <w:r>
        <w:t xml:space="preserve">и </w:t>
      </w:r>
      <w:r>
        <w:rPr>
          <w:spacing w:val="-1"/>
        </w:rPr>
        <w:t>прочим, расположенным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1"/>
        </w:rPr>
        <w:t>объекте.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096"/>
        </w:tabs>
        <w:kinsoku w:val="0"/>
        <w:overflowPunct w:val="0"/>
        <w:spacing w:before="2" w:line="360" w:lineRule="auto"/>
        <w:ind w:left="102" w:right="106" w:firstLine="708"/>
        <w:jc w:val="both"/>
        <w:rPr>
          <w:spacing w:val="-1"/>
        </w:rPr>
      </w:pPr>
      <w:r>
        <w:rPr>
          <w:spacing w:val="-1"/>
        </w:rPr>
        <w:t>Специальное</w:t>
      </w:r>
      <w:r>
        <w:rPr>
          <w:spacing w:val="14"/>
        </w:rPr>
        <w:t xml:space="preserve"> </w:t>
      </w:r>
      <w:r>
        <w:rPr>
          <w:spacing w:val="-1"/>
        </w:rPr>
        <w:t>(вспомогательное)</w:t>
      </w:r>
      <w:r>
        <w:rPr>
          <w:spacing w:val="14"/>
        </w:rPr>
        <w:t xml:space="preserve"> </w:t>
      </w:r>
      <w:r>
        <w:rPr>
          <w:spacing w:val="-1"/>
        </w:rPr>
        <w:t>оборудование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rPr>
          <w:spacing w:val="-1"/>
        </w:rPr>
        <w:t>средства</w:t>
      </w:r>
      <w:r>
        <w:rPr>
          <w:spacing w:val="25"/>
        </w:rPr>
        <w:t xml:space="preserve"> </w:t>
      </w:r>
      <w:r>
        <w:rPr>
          <w:spacing w:val="-1"/>
        </w:rPr>
        <w:t>обеспечения</w:t>
      </w:r>
      <w:r>
        <w:rPr>
          <w:spacing w:val="16"/>
        </w:rPr>
        <w:t xml:space="preserve"> </w:t>
      </w:r>
      <w:r>
        <w:rPr>
          <w:spacing w:val="-1"/>
        </w:rPr>
        <w:t>доступности,</w:t>
      </w:r>
      <w:r>
        <w:rPr>
          <w:spacing w:val="21"/>
        </w:rPr>
        <w:t xml:space="preserve"> </w:t>
      </w:r>
      <w:r>
        <w:rPr>
          <w:spacing w:val="-1"/>
        </w:rPr>
        <w:t>порядок</w:t>
      </w:r>
      <w:r>
        <w:rPr>
          <w:spacing w:val="16"/>
        </w:rPr>
        <w:t xml:space="preserve"> </w:t>
      </w:r>
      <w:r>
        <w:rPr>
          <w:spacing w:val="-1"/>
        </w:rPr>
        <w:t>их</w:t>
      </w:r>
      <w:r>
        <w:rPr>
          <w:spacing w:val="18"/>
        </w:rPr>
        <w:t xml:space="preserve"> </w:t>
      </w:r>
      <w:r>
        <w:rPr>
          <w:spacing w:val="-1"/>
        </w:rPr>
        <w:t>эксплуатации,</w:t>
      </w:r>
      <w:r>
        <w:rPr>
          <w:spacing w:val="17"/>
        </w:rPr>
        <w:t xml:space="preserve"> </w:t>
      </w:r>
      <w:r>
        <w:rPr>
          <w:spacing w:val="-1"/>
        </w:rPr>
        <w:t>включая</w:t>
      </w:r>
      <w:r>
        <w:rPr>
          <w:spacing w:val="18"/>
        </w:rPr>
        <w:t xml:space="preserve"> </w:t>
      </w:r>
      <w:r>
        <w:rPr>
          <w:spacing w:val="-1"/>
        </w:rPr>
        <w:t>требования</w:t>
      </w:r>
      <w:r>
        <w:rPr>
          <w:spacing w:val="33"/>
        </w:rPr>
        <w:t xml:space="preserve"> </w:t>
      </w:r>
      <w:r>
        <w:rPr>
          <w:spacing w:val="-1"/>
        </w:rPr>
        <w:t>безопасности;</w:t>
      </w:r>
      <w:r>
        <w:rPr>
          <w:spacing w:val="1"/>
        </w:rPr>
        <w:t xml:space="preserve"> </w:t>
      </w:r>
      <w:r>
        <w:rPr>
          <w:spacing w:val="-1"/>
        </w:rPr>
        <w:t>ответственные</w:t>
      </w:r>
      <w:r>
        <w:t xml:space="preserve"> </w:t>
      </w:r>
      <w:r>
        <w:rPr>
          <w:spacing w:val="-1"/>
        </w:rPr>
        <w:t>за</w:t>
      </w:r>
      <w:r>
        <w:rPr>
          <w:spacing w:val="-3"/>
        </w:rPr>
        <w:t xml:space="preserve"> </w:t>
      </w:r>
      <w:r>
        <w:rPr>
          <w:spacing w:val="-1"/>
        </w:rPr>
        <w:t>использование</w:t>
      </w:r>
      <w:r>
        <w:rPr>
          <w:spacing w:val="-3"/>
        </w:rPr>
        <w:t xml:space="preserve"> </w:t>
      </w:r>
      <w:r>
        <w:rPr>
          <w:spacing w:val="-1"/>
        </w:rPr>
        <w:t>оборудования,</w:t>
      </w:r>
      <w:r>
        <w:t xml:space="preserve"> их</w:t>
      </w:r>
      <w:r>
        <w:rPr>
          <w:spacing w:val="1"/>
        </w:rPr>
        <w:t xml:space="preserve"> </w:t>
      </w:r>
      <w:r>
        <w:rPr>
          <w:spacing w:val="-1"/>
        </w:rPr>
        <w:t>задачи.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05" w:firstLine="708"/>
        <w:jc w:val="both"/>
        <w:rPr>
          <w:spacing w:val="-1"/>
        </w:rPr>
      </w:pPr>
      <w:r>
        <w:rPr>
          <w:spacing w:val="-1"/>
        </w:rPr>
        <w:t>Правила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rPr>
          <w:spacing w:val="-1"/>
        </w:rPr>
        <w:t>порядок</w:t>
      </w:r>
      <w:r>
        <w:rPr>
          <w:spacing w:val="48"/>
        </w:rPr>
        <w:t xml:space="preserve"> </w:t>
      </w:r>
      <w:r>
        <w:rPr>
          <w:spacing w:val="-1"/>
        </w:rPr>
        <w:t>эвакуации</w:t>
      </w:r>
      <w:r>
        <w:rPr>
          <w:spacing w:val="49"/>
        </w:rPr>
        <w:t xml:space="preserve"> </w:t>
      </w:r>
      <w:r>
        <w:rPr>
          <w:spacing w:val="-1"/>
        </w:rPr>
        <w:t>граждан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rPr>
          <w:spacing w:val="-1"/>
        </w:rPr>
        <w:t>объекте</w:t>
      </w:r>
      <w:r>
        <w:rPr>
          <w:spacing w:val="47"/>
        </w:rPr>
        <w:t xml:space="preserve"> </w:t>
      </w:r>
      <w:r>
        <w:rPr>
          <w:spacing w:val="-1"/>
        </w:rPr>
        <w:t>организации,</w:t>
      </w:r>
      <w:r>
        <w:rPr>
          <w:spacing w:val="46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 xml:space="preserve">том </w:t>
      </w:r>
      <w:r>
        <w:rPr>
          <w:spacing w:val="-1"/>
        </w:rPr>
        <w:t>числе</w:t>
      </w:r>
      <w:r>
        <w:rPr>
          <w:spacing w:val="-2"/>
        </w:rPr>
        <w:t xml:space="preserve"> </w:t>
      </w:r>
      <w:r>
        <w:rPr>
          <w:spacing w:val="-1"/>
        </w:rPr>
        <w:t>маломобильных,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экстренных</w:t>
      </w:r>
      <w:r>
        <w:rPr>
          <w:spacing w:val="1"/>
        </w:rPr>
        <w:t xml:space="preserve"> </w:t>
      </w:r>
      <w:r>
        <w:rPr>
          <w:spacing w:val="-1"/>
        </w:rPr>
        <w:t>случаях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1"/>
        </w:rPr>
        <w:t>чрезвычайных</w:t>
      </w:r>
      <w:r>
        <w:rPr>
          <w:spacing w:val="1"/>
        </w:rPr>
        <w:t xml:space="preserve"> </w:t>
      </w:r>
      <w:r>
        <w:rPr>
          <w:spacing w:val="-1"/>
        </w:rPr>
        <w:t>ситуациях.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04" w:firstLine="708"/>
        <w:jc w:val="both"/>
        <w:rPr>
          <w:spacing w:val="-1"/>
        </w:rPr>
      </w:pPr>
      <w:r>
        <w:rPr>
          <w:spacing w:val="-1"/>
        </w:rPr>
        <w:t>Правила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1"/>
        </w:rPr>
        <w:t>порядок</w:t>
      </w:r>
      <w:r>
        <w:rPr>
          <w:spacing w:val="9"/>
        </w:rPr>
        <w:t xml:space="preserve"> </w:t>
      </w:r>
      <w:r>
        <w:rPr>
          <w:spacing w:val="-1"/>
        </w:rPr>
        <w:t>оказания</w:t>
      </w:r>
      <w:r>
        <w:rPr>
          <w:spacing w:val="8"/>
        </w:rPr>
        <w:t xml:space="preserve"> </w:t>
      </w:r>
      <w:r>
        <w:rPr>
          <w:spacing w:val="-2"/>
        </w:rPr>
        <w:t>услуг</w:t>
      </w:r>
      <w:r>
        <w:rPr>
          <w:spacing w:val="10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rPr>
          <w:spacing w:val="-1"/>
        </w:rPr>
        <w:t>дому</w:t>
      </w:r>
      <w:r>
        <w:rPr>
          <w:spacing w:val="8"/>
        </w:rPr>
        <w:t xml:space="preserve"> </w:t>
      </w:r>
      <w:r>
        <w:t>(в</w:t>
      </w:r>
      <w:r>
        <w:rPr>
          <w:spacing w:val="7"/>
        </w:rPr>
        <w:t xml:space="preserve"> </w:t>
      </w:r>
      <w:r>
        <w:rPr>
          <w:spacing w:val="-1"/>
        </w:rPr>
        <w:t>ином</w:t>
      </w:r>
      <w:r>
        <w:rPr>
          <w:spacing w:val="7"/>
        </w:rPr>
        <w:t xml:space="preserve"> </w:t>
      </w:r>
      <w:r>
        <w:t>месте</w:t>
      </w:r>
      <w:r>
        <w:rPr>
          <w:spacing w:val="31"/>
        </w:rPr>
        <w:t xml:space="preserve"> </w:t>
      </w:r>
      <w:r>
        <w:rPr>
          <w:spacing w:val="-1"/>
        </w:rPr>
        <w:t>пребывания</w:t>
      </w:r>
      <w:r>
        <w:rPr>
          <w:spacing w:val="-3"/>
        </w:rPr>
        <w:t xml:space="preserve"> </w:t>
      </w:r>
      <w:r>
        <w:rPr>
          <w:spacing w:val="-1"/>
        </w:rPr>
        <w:t>инвалида)</w:t>
      </w:r>
      <w:r>
        <w:t xml:space="preserve"> </w:t>
      </w:r>
      <w:r>
        <w:rPr>
          <w:spacing w:val="-2"/>
        </w:rPr>
        <w:t>или</w:t>
      </w:r>
      <w:r>
        <w:t xml:space="preserve"> в</w:t>
      </w:r>
      <w:r>
        <w:rPr>
          <w:spacing w:val="-1"/>
        </w:rPr>
        <w:t xml:space="preserve"> дистанционном формате.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before="2" w:line="360" w:lineRule="auto"/>
        <w:ind w:left="102" w:right="102" w:firstLine="708"/>
        <w:jc w:val="both"/>
        <w:rPr>
          <w:spacing w:val="-1"/>
        </w:rPr>
      </w:pPr>
      <w:r>
        <w:rPr>
          <w:spacing w:val="-1"/>
        </w:rPr>
        <w:t>Перечень</w:t>
      </w:r>
      <w:r>
        <w:t xml:space="preserve"> </w:t>
      </w:r>
      <w:r w:rsidR="004B6F6B">
        <w:rPr>
          <w:spacing w:val="-1"/>
        </w:rPr>
        <w:t>работников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участвующих</w:t>
      </w:r>
      <w:r>
        <w:t xml:space="preserve"> в </w:t>
      </w:r>
      <w:r>
        <w:rPr>
          <w:spacing w:val="-1"/>
        </w:rPr>
        <w:t>обеспечении</w:t>
      </w:r>
      <w:r>
        <w:rPr>
          <w:spacing w:val="69"/>
        </w:rPr>
        <w:t xml:space="preserve"> </w:t>
      </w:r>
      <w:r>
        <w:rPr>
          <w:spacing w:val="-1"/>
        </w:rPr>
        <w:t>доступности</w:t>
      </w:r>
      <w:r>
        <w:rPr>
          <w:spacing w:val="25"/>
        </w:rPr>
        <w:t xml:space="preserve"> </w:t>
      </w:r>
      <w:r>
        <w:rPr>
          <w:spacing w:val="-1"/>
        </w:rPr>
        <w:t>для</w:t>
      </w:r>
      <w:r>
        <w:rPr>
          <w:spacing w:val="46"/>
        </w:rPr>
        <w:t xml:space="preserve"> </w:t>
      </w:r>
      <w:r>
        <w:rPr>
          <w:spacing w:val="-1"/>
        </w:rPr>
        <w:t>инвалидов</w:t>
      </w:r>
      <w:r>
        <w:rPr>
          <w:spacing w:val="45"/>
        </w:rPr>
        <w:t xml:space="preserve"> </w:t>
      </w:r>
      <w:r>
        <w:rPr>
          <w:spacing w:val="-1"/>
        </w:rPr>
        <w:t>объекта</w:t>
      </w:r>
      <w:r>
        <w:rPr>
          <w:spacing w:val="45"/>
        </w:rPr>
        <w:t xml:space="preserve"> </w:t>
      </w:r>
      <w:r>
        <w:rPr>
          <w:spacing w:val="-1"/>
        </w:rPr>
        <w:t>(объектов)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rPr>
          <w:spacing w:val="-1"/>
        </w:rPr>
        <w:t>помещений</w:t>
      </w:r>
      <w:r>
        <w:rPr>
          <w:spacing w:val="52"/>
        </w:rPr>
        <w:t xml:space="preserve"> </w:t>
      </w:r>
      <w:r>
        <w:rPr>
          <w:spacing w:val="-1"/>
        </w:rPr>
        <w:t>организации,</w:t>
      </w:r>
      <w:r>
        <w:rPr>
          <w:spacing w:val="25"/>
        </w:rPr>
        <w:t xml:space="preserve"> </w:t>
      </w:r>
      <w:r>
        <w:rPr>
          <w:spacing w:val="-1"/>
        </w:rPr>
        <w:t>предоставляемых</w:t>
      </w:r>
      <w:r>
        <w:rPr>
          <w:spacing w:val="14"/>
        </w:rPr>
        <w:t xml:space="preserve"> </w:t>
      </w:r>
      <w:r>
        <w:rPr>
          <w:spacing w:val="-1"/>
        </w:rPr>
        <w:t>услуг,</w:t>
      </w:r>
      <w:r>
        <w:rPr>
          <w:spacing w:val="16"/>
        </w:rPr>
        <w:t xml:space="preserve"> </w:t>
      </w:r>
      <w:r>
        <w:t>а</w:t>
      </w:r>
      <w:r>
        <w:rPr>
          <w:spacing w:val="13"/>
        </w:rPr>
        <w:t xml:space="preserve"> </w:t>
      </w:r>
      <w:r>
        <w:t>также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rPr>
          <w:spacing w:val="-1"/>
        </w:rPr>
        <w:t>оказании</w:t>
      </w:r>
      <w:r>
        <w:rPr>
          <w:spacing w:val="14"/>
        </w:rPr>
        <w:t xml:space="preserve"> </w:t>
      </w:r>
      <w:r>
        <w:rPr>
          <w:spacing w:val="-1"/>
        </w:rPr>
        <w:t>помощи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rPr>
          <w:spacing w:val="-2"/>
        </w:rPr>
        <w:t>преодолении</w:t>
      </w:r>
      <w:r>
        <w:rPr>
          <w:spacing w:val="14"/>
        </w:rPr>
        <w:t xml:space="preserve"> </w:t>
      </w:r>
      <w:r>
        <w:rPr>
          <w:spacing w:val="-1"/>
        </w:rPr>
        <w:t>барьеров</w:t>
      </w:r>
      <w:r>
        <w:rPr>
          <w:spacing w:val="41"/>
        </w:rPr>
        <w:t xml:space="preserve"> </w:t>
      </w:r>
      <w:r>
        <w:t>и в</w:t>
      </w:r>
      <w:r>
        <w:rPr>
          <w:spacing w:val="-1"/>
        </w:rPr>
        <w:t xml:space="preserve"> сопровождении</w:t>
      </w:r>
      <w:r>
        <w:rPr>
          <w:spacing w:val="-3"/>
        </w:rPr>
        <w:t xml:space="preserve"> </w:t>
      </w:r>
      <w:r>
        <w:rPr>
          <w:spacing w:val="-1"/>
        </w:rPr>
        <w:t>маломобильных</w:t>
      </w:r>
      <w:r>
        <w:rPr>
          <w:spacing w:val="1"/>
        </w:rPr>
        <w:t xml:space="preserve"> </w:t>
      </w:r>
      <w:r>
        <w:rPr>
          <w:spacing w:val="-2"/>
        </w:rPr>
        <w:t>граждан</w:t>
      </w:r>
      <w:r>
        <w:t xml:space="preserve"> на</w:t>
      </w:r>
      <w:r>
        <w:rPr>
          <w:spacing w:val="-3"/>
        </w:rPr>
        <w:t xml:space="preserve"> </w:t>
      </w:r>
      <w:r>
        <w:rPr>
          <w:spacing w:val="-1"/>
        </w:rPr>
        <w:t>объекте.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08" w:firstLine="708"/>
        <w:jc w:val="both"/>
        <w:rPr>
          <w:spacing w:val="-1"/>
        </w:rPr>
      </w:pPr>
      <w:r>
        <w:rPr>
          <w:spacing w:val="-1"/>
        </w:rPr>
        <w:t>Содержание</w:t>
      </w:r>
      <w:r>
        <w:rPr>
          <w:spacing w:val="2"/>
        </w:rPr>
        <w:t xml:space="preserve"> </w:t>
      </w:r>
      <w:r>
        <w:rPr>
          <w:spacing w:val="-1"/>
        </w:rPr>
        <w:t>должностных</w:t>
      </w:r>
      <w:r>
        <w:rPr>
          <w:spacing w:val="5"/>
        </w:rPr>
        <w:t xml:space="preserve"> </w:t>
      </w:r>
      <w:r>
        <w:rPr>
          <w:spacing w:val="-1"/>
        </w:rPr>
        <w:t>обязанностей</w:t>
      </w:r>
      <w:r>
        <w:rPr>
          <w:spacing w:val="5"/>
        </w:rPr>
        <w:t xml:space="preserve"> </w:t>
      </w:r>
      <w:r w:rsidR="004B6F6B">
        <w:rPr>
          <w:spacing w:val="-1"/>
        </w:rPr>
        <w:t>работников</w:t>
      </w:r>
      <w:r>
        <w:rPr>
          <w:spacing w:val="4"/>
        </w:rPr>
        <w:t xml:space="preserve"> </w:t>
      </w:r>
      <w:r>
        <w:rPr>
          <w:spacing w:val="-1"/>
        </w:rPr>
        <w:t>по</w:t>
      </w:r>
      <w:r>
        <w:rPr>
          <w:spacing w:val="28"/>
        </w:rPr>
        <w:t xml:space="preserve"> </w:t>
      </w:r>
      <w:r>
        <w:rPr>
          <w:spacing w:val="-1"/>
        </w:rPr>
        <w:t>обеспечению</w:t>
      </w:r>
      <w:r>
        <w:rPr>
          <w:spacing w:val="53"/>
        </w:rPr>
        <w:t xml:space="preserve"> </w:t>
      </w:r>
      <w:r>
        <w:rPr>
          <w:spacing w:val="-1"/>
        </w:rPr>
        <w:t>доступности</w:t>
      </w:r>
      <w:r>
        <w:rPr>
          <w:spacing w:val="54"/>
        </w:rPr>
        <w:t xml:space="preserve"> </w:t>
      </w:r>
      <w:r>
        <w:rPr>
          <w:spacing w:val="-1"/>
        </w:rPr>
        <w:t>для</w:t>
      </w:r>
      <w:r>
        <w:rPr>
          <w:spacing w:val="54"/>
        </w:rPr>
        <w:t xml:space="preserve"> </w:t>
      </w:r>
      <w:r>
        <w:rPr>
          <w:spacing w:val="-1"/>
        </w:rPr>
        <w:t>инвалидов</w:t>
      </w:r>
      <w:r>
        <w:rPr>
          <w:spacing w:val="54"/>
        </w:rPr>
        <w:t xml:space="preserve"> </w:t>
      </w:r>
      <w:r>
        <w:rPr>
          <w:spacing w:val="-1"/>
        </w:rPr>
        <w:t>объектов</w:t>
      </w:r>
      <w:r>
        <w:rPr>
          <w:spacing w:val="63"/>
        </w:rPr>
        <w:t xml:space="preserve"> </w:t>
      </w:r>
      <w:r>
        <w:rPr>
          <w:spacing w:val="-1"/>
        </w:rPr>
        <w:t>(помещений)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rPr>
          <w:spacing w:val="-2"/>
        </w:rPr>
        <w:t>услуг</w:t>
      </w:r>
      <w:r>
        <w:rPr>
          <w:spacing w:val="56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rPr>
          <w:spacing w:val="-1"/>
        </w:rPr>
        <w:t>организации</w:t>
      </w:r>
      <w:r>
        <w:t xml:space="preserve"> </w:t>
      </w:r>
      <w:r>
        <w:rPr>
          <w:spacing w:val="-1"/>
        </w:rPr>
        <w:t>социального</w:t>
      </w:r>
      <w:r>
        <w:rPr>
          <w:spacing w:val="1"/>
        </w:rPr>
        <w:t xml:space="preserve"> </w:t>
      </w:r>
      <w:r>
        <w:rPr>
          <w:spacing w:val="-1"/>
        </w:rPr>
        <w:t>обслуживания.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14" w:firstLine="708"/>
        <w:jc w:val="both"/>
        <w:rPr>
          <w:spacing w:val="-1"/>
        </w:rPr>
      </w:pPr>
      <w:r>
        <w:rPr>
          <w:spacing w:val="-1"/>
        </w:rPr>
        <w:lastRenderedPageBreak/>
        <w:t>Порядок</w:t>
      </w:r>
      <w:r>
        <w:rPr>
          <w:spacing w:val="49"/>
        </w:rPr>
        <w:t xml:space="preserve"> </w:t>
      </w:r>
      <w:r>
        <w:rPr>
          <w:spacing w:val="-1"/>
        </w:rPr>
        <w:t>взаимодействия</w:t>
      </w:r>
      <w:r>
        <w:rPr>
          <w:spacing w:val="49"/>
        </w:rPr>
        <w:t xml:space="preserve"> </w:t>
      </w:r>
      <w:r w:rsidR="004B6F6B">
        <w:rPr>
          <w:spacing w:val="-1"/>
        </w:rPr>
        <w:t>работников</w:t>
      </w:r>
      <w:r>
        <w:rPr>
          <w:spacing w:val="48"/>
        </w:rPr>
        <w:t xml:space="preserve"> </w:t>
      </w:r>
      <w:r w:rsidRPr="00F8267F">
        <w:rPr>
          <w:spacing w:val="-1"/>
        </w:rPr>
        <w:t>образовательной</w:t>
      </w:r>
      <w:r>
        <w:rPr>
          <w:spacing w:val="46"/>
        </w:rPr>
        <w:t xml:space="preserve"> </w:t>
      </w:r>
      <w:r>
        <w:rPr>
          <w:spacing w:val="-2"/>
        </w:rPr>
        <w:t>организации</w:t>
      </w:r>
      <w:r>
        <w:t xml:space="preserve"> при </w:t>
      </w:r>
      <w:r>
        <w:rPr>
          <w:spacing w:val="-1"/>
        </w:rPr>
        <w:t>предоставлении</w:t>
      </w:r>
      <w:r>
        <w:t xml:space="preserve"> </w:t>
      </w:r>
      <w:r>
        <w:rPr>
          <w:spacing w:val="-2"/>
        </w:rPr>
        <w:t>услуг</w:t>
      </w:r>
      <w:r>
        <w:t xml:space="preserve"> </w:t>
      </w:r>
      <w:r>
        <w:rPr>
          <w:spacing w:val="-1"/>
        </w:rPr>
        <w:t>инвалиду.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06" w:firstLine="708"/>
        <w:jc w:val="both"/>
        <w:rPr>
          <w:spacing w:val="-1"/>
        </w:rPr>
      </w:pPr>
      <w:r>
        <w:rPr>
          <w:spacing w:val="-1"/>
        </w:rPr>
        <w:t>Формы</w:t>
      </w:r>
      <w:r>
        <w:rPr>
          <w:spacing w:val="41"/>
        </w:rPr>
        <w:t xml:space="preserve"> </w:t>
      </w:r>
      <w:r>
        <w:rPr>
          <w:spacing w:val="-1"/>
        </w:rPr>
        <w:t>контроля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rPr>
          <w:spacing w:val="-1"/>
        </w:rPr>
        <w:t>меры</w:t>
      </w:r>
      <w:r>
        <w:rPr>
          <w:spacing w:val="38"/>
        </w:rPr>
        <w:t xml:space="preserve"> </w:t>
      </w:r>
      <w:r>
        <w:rPr>
          <w:spacing w:val="-1"/>
        </w:rPr>
        <w:t>ответственности</w:t>
      </w:r>
      <w:r>
        <w:rPr>
          <w:spacing w:val="39"/>
        </w:rPr>
        <w:t xml:space="preserve"> </w:t>
      </w:r>
      <w:r>
        <w:t>за</w:t>
      </w:r>
      <w:r>
        <w:rPr>
          <w:spacing w:val="40"/>
        </w:rPr>
        <w:t xml:space="preserve"> </w:t>
      </w:r>
      <w:r>
        <w:rPr>
          <w:spacing w:val="-1"/>
        </w:rPr>
        <w:t>уклонение</w:t>
      </w:r>
      <w:r>
        <w:rPr>
          <w:spacing w:val="37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rPr>
          <w:spacing w:val="-1"/>
        </w:rPr>
        <w:t>выполнения</w:t>
      </w:r>
      <w:r>
        <w:rPr>
          <w:spacing w:val="20"/>
        </w:rPr>
        <w:t xml:space="preserve"> </w:t>
      </w:r>
      <w:r>
        <w:rPr>
          <w:spacing w:val="-1"/>
        </w:rPr>
        <w:t>требований</w:t>
      </w:r>
      <w:r>
        <w:rPr>
          <w:spacing w:val="21"/>
        </w:rPr>
        <w:t xml:space="preserve"> </w:t>
      </w:r>
      <w:r>
        <w:rPr>
          <w:spacing w:val="-1"/>
        </w:rPr>
        <w:t>доступности</w:t>
      </w:r>
      <w:r>
        <w:rPr>
          <w:spacing w:val="24"/>
        </w:rPr>
        <w:t xml:space="preserve"> </w:t>
      </w:r>
      <w:r>
        <w:rPr>
          <w:spacing w:val="-1"/>
        </w:rPr>
        <w:t>объектов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rPr>
          <w:spacing w:val="-2"/>
        </w:rPr>
        <w:t>услуг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rPr>
          <w:spacing w:val="-1"/>
        </w:rP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rPr>
          <w:spacing w:val="-1"/>
        </w:rPr>
        <w:t>законодательством.</w:t>
      </w:r>
    </w:p>
    <w:p w:rsidR="00101DE1" w:rsidRDefault="00101DE1" w:rsidP="0086704B">
      <w:pPr>
        <w:pStyle w:val="ac"/>
        <w:numPr>
          <w:ilvl w:val="0"/>
          <w:numId w:val="20"/>
        </w:numPr>
        <w:tabs>
          <w:tab w:val="left" w:pos="1238"/>
        </w:tabs>
        <w:kinsoku w:val="0"/>
        <w:overflowPunct w:val="0"/>
        <w:spacing w:line="360" w:lineRule="auto"/>
        <w:ind w:left="102" w:right="102" w:firstLine="708"/>
        <w:jc w:val="both"/>
        <w:rPr>
          <w:spacing w:val="-1"/>
        </w:rPr>
      </w:pPr>
      <w:r>
        <w:rPr>
          <w:spacing w:val="-1"/>
        </w:rPr>
        <w:t>Формы</w:t>
      </w:r>
      <w:r>
        <w:rPr>
          <w:spacing w:val="35"/>
        </w:rPr>
        <w:t xml:space="preserve"> </w:t>
      </w:r>
      <w:r>
        <w:rPr>
          <w:spacing w:val="-1"/>
        </w:rPr>
        <w:t>контроля</w:t>
      </w:r>
      <w:r>
        <w:rPr>
          <w:spacing w:val="32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rPr>
          <w:spacing w:val="-1"/>
        </w:rPr>
        <w:t>меры</w:t>
      </w:r>
      <w:r>
        <w:rPr>
          <w:spacing w:val="32"/>
        </w:rPr>
        <w:t xml:space="preserve"> </w:t>
      </w:r>
      <w:r>
        <w:rPr>
          <w:spacing w:val="-1"/>
        </w:rPr>
        <w:t>ответственности</w:t>
      </w:r>
      <w:r>
        <w:rPr>
          <w:spacing w:val="42"/>
        </w:rPr>
        <w:t xml:space="preserve"> </w:t>
      </w:r>
      <w:r>
        <w:t>за</w:t>
      </w:r>
      <w:r>
        <w:rPr>
          <w:spacing w:val="35"/>
        </w:rPr>
        <w:t xml:space="preserve"> </w:t>
      </w:r>
      <w:r>
        <w:rPr>
          <w:spacing w:val="-1"/>
        </w:rPr>
        <w:t>невыполнение,</w:t>
      </w:r>
      <w:r>
        <w:rPr>
          <w:spacing w:val="21"/>
        </w:rPr>
        <w:t xml:space="preserve"> </w:t>
      </w:r>
      <w:r>
        <w:rPr>
          <w:spacing w:val="-1"/>
        </w:rPr>
        <w:t>ненадлежащее</w:t>
      </w:r>
      <w:r>
        <w:rPr>
          <w:spacing w:val="41"/>
        </w:rPr>
        <w:t xml:space="preserve"> </w:t>
      </w:r>
      <w:r>
        <w:rPr>
          <w:spacing w:val="-1"/>
        </w:rPr>
        <w:t>выполнение</w:t>
      </w:r>
      <w:r>
        <w:rPr>
          <w:spacing w:val="47"/>
        </w:rPr>
        <w:t xml:space="preserve"> </w:t>
      </w:r>
      <w:r w:rsidR="004B6F6B">
        <w:rPr>
          <w:spacing w:val="-2"/>
        </w:rPr>
        <w:t>работниками</w:t>
      </w:r>
      <w:r>
        <w:rPr>
          <w:spacing w:val="41"/>
        </w:rPr>
        <w:t xml:space="preserve"> </w:t>
      </w:r>
      <w:r>
        <w:rPr>
          <w:spacing w:val="-1"/>
        </w:rPr>
        <w:t>организации</w:t>
      </w:r>
      <w:r>
        <w:rPr>
          <w:spacing w:val="48"/>
        </w:rPr>
        <w:t xml:space="preserve"> </w:t>
      </w:r>
      <w:r>
        <w:rPr>
          <w:spacing w:val="-1"/>
        </w:rPr>
        <w:t>обязанностей,</w:t>
      </w:r>
      <w:r>
        <w:rPr>
          <w:spacing w:val="47"/>
        </w:rPr>
        <w:t xml:space="preserve"> </w:t>
      </w:r>
      <w:r>
        <w:rPr>
          <w:spacing w:val="-1"/>
        </w:rPr>
        <w:t>предусмотренными</w:t>
      </w:r>
      <w:r>
        <w:rPr>
          <w:spacing w:val="24"/>
        </w:rPr>
        <w:t xml:space="preserve"> </w:t>
      </w:r>
      <w:r>
        <w:rPr>
          <w:spacing w:val="-1"/>
        </w:rPr>
        <w:t>организационно-распорядительными,</w:t>
      </w:r>
      <w:r>
        <w:t xml:space="preserve"> </w:t>
      </w:r>
      <w:r>
        <w:rPr>
          <w:spacing w:val="25"/>
        </w:rPr>
        <w:t xml:space="preserve"> </w:t>
      </w:r>
      <w:r>
        <w:rPr>
          <w:spacing w:val="-1"/>
        </w:rPr>
        <w:t>локальными</w:t>
      </w:r>
      <w:r>
        <w:rPr>
          <w:spacing w:val="21"/>
        </w:rPr>
        <w:t xml:space="preserve"> </w:t>
      </w:r>
      <w:r>
        <w:t>актами</w:t>
      </w:r>
      <w:r>
        <w:rPr>
          <w:spacing w:val="-3"/>
        </w:rPr>
        <w:t xml:space="preserve"> </w:t>
      </w:r>
      <w:r w:rsidRPr="00F8267F">
        <w:rPr>
          <w:spacing w:val="-1"/>
        </w:rPr>
        <w:t>образовательной</w:t>
      </w:r>
      <w:r>
        <w:rPr>
          <w:spacing w:val="46"/>
        </w:rPr>
        <w:t xml:space="preserve"> </w:t>
      </w:r>
      <w:r>
        <w:rPr>
          <w:spacing w:val="-2"/>
        </w:rPr>
        <w:t>организации</w:t>
      </w:r>
      <w:r>
        <w:rPr>
          <w:spacing w:val="-1"/>
        </w:rPr>
        <w:t>.</w:t>
      </w:r>
    </w:p>
    <w:p w:rsidR="001121E7" w:rsidRPr="00274A1E" w:rsidRDefault="001121E7" w:rsidP="00565EEE">
      <w:pPr>
        <w:rPr>
          <w:sz w:val="28"/>
          <w:szCs w:val="28"/>
        </w:rPr>
      </w:pPr>
    </w:p>
    <w:sectPr w:rsidR="001121E7" w:rsidRPr="00274A1E" w:rsidSect="0086704B">
      <w:pgSz w:w="11906" w:h="16838"/>
      <w:pgMar w:top="680" w:right="737" w:bottom="680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D5" w:rsidRDefault="005A12D5">
      <w:r>
        <w:separator/>
      </w:r>
    </w:p>
  </w:endnote>
  <w:endnote w:type="continuationSeparator" w:id="0">
    <w:p w:rsidR="005A12D5" w:rsidRDefault="005A1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D5" w:rsidRDefault="005A12D5">
      <w:r>
        <w:separator/>
      </w:r>
    </w:p>
  </w:footnote>
  <w:footnote w:type="continuationSeparator" w:id="0">
    <w:p w:rsidR="005A12D5" w:rsidRDefault="005A12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0000402"/>
    <w:multiLevelType w:val="multilevel"/>
    <w:tmpl w:val="00000885"/>
    <w:lvl w:ilvl="0">
      <w:numFmt w:val="bullet"/>
      <w:lvlText w:val="-"/>
      <w:lvlJc w:val="left"/>
      <w:pPr>
        <w:ind w:left="112" w:hanging="262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6" w:hanging="262"/>
      </w:pPr>
    </w:lvl>
    <w:lvl w:ilvl="2">
      <w:numFmt w:val="bullet"/>
      <w:lvlText w:val="•"/>
      <w:lvlJc w:val="left"/>
      <w:pPr>
        <w:ind w:left="2119" w:hanging="262"/>
      </w:pPr>
    </w:lvl>
    <w:lvl w:ilvl="3">
      <w:numFmt w:val="bullet"/>
      <w:lvlText w:val="•"/>
      <w:lvlJc w:val="left"/>
      <w:pPr>
        <w:ind w:left="3122" w:hanging="262"/>
      </w:pPr>
    </w:lvl>
    <w:lvl w:ilvl="4">
      <w:numFmt w:val="bullet"/>
      <w:lvlText w:val="•"/>
      <w:lvlJc w:val="left"/>
      <w:pPr>
        <w:ind w:left="4126" w:hanging="262"/>
      </w:pPr>
    </w:lvl>
    <w:lvl w:ilvl="5">
      <w:numFmt w:val="bullet"/>
      <w:lvlText w:val="•"/>
      <w:lvlJc w:val="left"/>
      <w:pPr>
        <w:ind w:left="5129" w:hanging="262"/>
      </w:pPr>
    </w:lvl>
    <w:lvl w:ilvl="6">
      <w:numFmt w:val="bullet"/>
      <w:lvlText w:val="•"/>
      <w:lvlJc w:val="left"/>
      <w:pPr>
        <w:ind w:left="6132" w:hanging="262"/>
      </w:pPr>
    </w:lvl>
    <w:lvl w:ilvl="7">
      <w:numFmt w:val="bullet"/>
      <w:lvlText w:val="•"/>
      <w:lvlJc w:val="left"/>
      <w:pPr>
        <w:ind w:left="7136" w:hanging="262"/>
      </w:pPr>
    </w:lvl>
    <w:lvl w:ilvl="8">
      <w:numFmt w:val="bullet"/>
      <w:lvlText w:val="•"/>
      <w:lvlJc w:val="left"/>
      <w:pPr>
        <w:ind w:left="8139" w:hanging="262"/>
      </w:pPr>
    </w:lvl>
  </w:abstractNum>
  <w:abstractNum w:abstractNumId="2">
    <w:nsid w:val="00000403"/>
    <w:multiLevelType w:val="multilevel"/>
    <w:tmpl w:val="00000886"/>
    <w:lvl w:ilvl="0">
      <w:numFmt w:val="bullet"/>
      <w:lvlText w:val="-"/>
      <w:lvlJc w:val="left"/>
      <w:pPr>
        <w:ind w:left="112" w:hanging="20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6" w:hanging="204"/>
      </w:pPr>
    </w:lvl>
    <w:lvl w:ilvl="2">
      <w:numFmt w:val="bullet"/>
      <w:lvlText w:val="•"/>
      <w:lvlJc w:val="left"/>
      <w:pPr>
        <w:ind w:left="2119" w:hanging="204"/>
      </w:pPr>
    </w:lvl>
    <w:lvl w:ilvl="3">
      <w:numFmt w:val="bullet"/>
      <w:lvlText w:val="•"/>
      <w:lvlJc w:val="left"/>
      <w:pPr>
        <w:ind w:left="3122" w:hanging="204"/>
      </w:pPr>
    </w:lvl>
    <w:lvl w:ilvl="4">
      <w:numFmt w:val="bullet"/>
      <w:lvlText w:val="•"/>
      <w:lvlJc w:val="left"/>
      <w:pPr>
        <w:ind w:left="4126" w:hanging="204"/>
      </w:pPr>
    </w:lvl>
    <w:lvl w:ilvl="5">
      <w:numFmt w:val="bullet"/>
      <w:lvlText w:val="•"/>
      <w:lvlJc w:val="left"/>
      <w:pPr>
        <w:ind w:left="5129" w:hanging="204"/>
      </w:pPr>
    </w:lvl>
    <w:lvl w:ilvl="6">
      <w:numFmt w:val="bullet"/>
      <w:lvlText w:val="•"/>
      <w:lvlJc w:val="left"/>
      <w:pPr>
        <w:ind w:left="6132" w:hanging="204"/>
      </w:pPr>
    </w:lvl>
    <w:lvl w:ilvl="7">
      <w:numFmt w:val="bullet"/>
      <w:lvlText w:val="•"/>
      <w:lvlJc w:val="left"/>
      <w:pPr>
        <w:ind w:left="7136" w:hanging="204"/>
      </w:pPr>
    </w:lvl>
    <w:lvl w:ilvl="8">
      <w:numFmt w:val="bullet"/>
      <w:lvlText w:val="•"/>
      <w:lvlJc w:val="left"/>
      <w:pPr>
        <w:ind w:left="8139" w:hanging="204"/>
      </w:pPr>
    </w:lvl>
  </w:abstractNum>
  <w:abstractNum w:abstractNumId="3">
    <w:nsid w:val="00000404"/>
    <w:multiLevelType w:val="multilevel"/>
    <w:tmpl w:val="00000887"/>
    <w:lvl w:ilvl="0">
      <w:numFmt w:val="bullet"/>
      <w:lvlText w:val="-"/>
      <w:lvlJc w:val="left"/>
      <w:pPr>
        <w:ind w:left="112" w:hanging="401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16" w:hanging="401"/>
      </w:pPr>
    </w:lvl>
    <w:lvl w:ilvl="2">
      <w:numFmt w:val="bullet"/>
      <w:lvlText w:val="•"/>
      <w:lvlJc w:val="left"/>
      <w:pPr>
        <w:ind w:left="2119" w:hanging="401"/>
      </w:pPr>
    </w:lvl>
    <w:lvl w:ilvl="3">
      <w:numFmt w:val="bullet"/>
      <w:lvlText w:val="•"/>
      <w:lvlJc w:val="left"/>
      <w:pPr>
        <w:ind w:left="3122" w:hanging="401"/>
      </w:pPr>
    </w:lvl>
    <w:lvl w:ilvl="4">
      <w:numFmt w:val="bullet"/>
      <w:lvlText w:val="•"/>
      <w:lvlJc w:val="left"/>
      <w:pPr>
        <w:ind w:left="4126" w:hanging="401"/>
      </w:pPr>
    </w:lvl>
    <w:lvl w:ilvl="5">
      <w:numFmt w:val="bullet"/>
      <w:lvlText w:val="•"/>
      <w:lvlJc w:val="left"/>
      <w:pPr>
        <w:ind w:left="5129" w:hanging="401"/>
      </w:pPr>
    </w:lvl>
    <w:lvl w:ilvl="6">
      <w:numFmt w:val="bullet"/>
      <w:lvlText w:val="•"/>
      <w:lvlJc w:val="left"/>
      <w:pPr>
        <w:ind w:left="6132" w:hanging="401"/>
      </w:pPr>
    </w:lvl>
    <w:lvl w:ilvl="7">
      <w:numFmt w:val="bullet"/>
      <w:lvlText w:val="•"/>
      <w:lvlJc w:val="left"/>
      <w:pPr>
        <w:ind w:left="7136" w:hanging="401"/>
      </w:pPr>
    </w:lvl>
    <w:lvl w:ilvl="8">
      <w:numFmt w:val="bullet"/>
      <w:lvlText w:val="•"/>
      <w:lvlJc w:val="left"/>
      <w:pPr>
        <w:ind w:left="8139" w:hanging="401"/>
      </w:pPr>
    </w:lvl>
  </w:abstractNum>
  <w:abstractNum w:abstractNumId="4">
    <w:nsid w:val="00000405"/>
    <w:multiLevelType w:val="multilevel"/>
    <w:tmpl w:val="00000888"/>
    <w:lvl w:ilvl="0">
      <w:numFmt w:val="bullet"/>
      <w:lvlText w:val="-"/>
      <w:lvlJc w:val="left"/>
      <w:pPr>
        <w:ind w:left="102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402" w:hanging="164"/>
      </w:pPr>
    </w:lvl>
    <w:lvl w:ilvl="2">
      <w:numFmt w:val="bullet"/>
      <w:lvlText w:val="•"/>
      <w:lvlJc w:val="left"/>
      <w:pPr>
        <w:ind w:left="703" w:hanging="164"/>
      </w:pPr>
    </w:lvl>
    <w:lvl w:ilvl="3">
      <w:numFmt w:val="bullet"/>
      <w:lvlText w:val="•"/>
      <w:lvlJc w:val="left"/>
      <w:pPr>
        <w:ind w:left="1003" w:hanging="164"/>
      </w:pPr>
    </w:lvl>
    <w:lvl w:ilvl="4">
      <w:numFmt w:val="bullet"/>
      <w:lvlText w:val="•"/>
      <w:lvlJc w:val="left"/>
      <w:pPr>
        <w:ind w:left="1303" w:hanging="164"/>
      </w:pPr>
    </w:lvl>
    <w:lvl w:ilvl="5">
      <w:numFmt w:val="bullet"/>
      <w:lvlText w:val="•"/>
      <w:lvlJc w:val="left"/>
      <w:pPr>
        <w:ind w:left="1604" w:hanging="164"/>
      </w:pPr>
    </w:lvl>
    <w:lvl w:ilvl="6">
      <w:numFmt w:val="bullet"/>
      <w:lvlText w:val="•"/>
      <w:lvlJc w:val="left"/>
      <w:pPr>
        <w:ind w:left="1904" w:hanging="164"/>
      </w:pPr>
    </w:lvl>
    <w:lvl w:ilvl="7">
      <w:numFmt w:val="bullet"/>
      <w:lvlText w:val="•"/>
      <w:lvlJc w:val="left"/>
      <w:pPr>
        <w:ind w:left="2205" w:hanging="164"/>
      </w:pPr>
    </w:lvl>
    <w:lvl w:ilvl="8">
      <w:numFmt w:val="bullet"/>
      <w:lvlText w:val="•"/>
      <w:lvlJc w:val="left"/>
      <w:pPr>
        <w:ind w:left="2505" w:hanging="164"/>
      </w:pPr>
    </w:lvl>
  </w:abstractNum>
  <w:abstractNum w:abstractNumId="5">
    <w:nsid w:val="00000406"/>
    <w:multiLevelType w:val="multilevel"/>
    <w:tmpl w:val="00000889"/>
    <w:lvl w:ilvl="0">
      <w:numFmt w:val="bullet"/>
      <w:lvlText w:val="-"/>
      <w:lvlJc w:val="left"/>
      <w:pPr>
        <w:ind w:left="102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402" w:hanging="164"/>
      </w:pPr>
    </w:lvl>
    <w:lvl w:ilvl="2">
      <w:numFmt w:val="bullet"/>
      <w:lvlText w:val="•"/>
      <w:lvlJc w:val="left"/>
      <w:pPr>
        <w:ind w:left="703" w:hanging="164"/>
      </w:pPr>
    </w:lvl>
    <w:lvl w:ilvl="3">
      <w:numFmt w:val="bullet"/>
      <w:lvlText w:val="•"/>
      <w:lvlJc w:val="left"/>
      <w:pPr>
        <w:ind w:left="1003" w:hanging="164"/>
      </w:pPr>
    </w:lvl>
    <w:lvl w:ilvl="4">
      <w:numFmt w:val="bullet"/>
      <w:lvlText w:val="•"/>
      <w:lvlJc w:val="left"/>
      <w:pPr>
        <w:ind w:left="1303" w:hanging="164"/>
      </w:pPr>
    </w:lvl>
    <w:lvl w:ilvl="5">
      <w:numFmt w:val="bullet"/>
      <w:lvlText w:val="•"/>
      <w:lvlJc w:val="left"/>
      <w:pPr>
        <w:ind w:left="1604" w:hanging="164"/>
      </w:pPr>
    </w:lvl>
    <w:lvl w:ilvl="6">
      <w:numFmt w:val="bullet"/>
      <w:lvlText w:val="•"/>
      <w:lvlJc w:val="left"/>
      <w:pPr>
        <w:ind w:left="1904" w:hanging="164"/>
      </w:pPr>
    </w:lvl>
    <w:lvl w:ilvl="7">
      <w:numFmt w:val="bullet"/>
      <w:lvlText w:val="•"/>
      <w:lvlJc w:val="left"/>
      <w:pPr>
        <w:ind w:left="2205" w:hanging="164"/>
      </w:pPr>
    </w:lvl>
    <w:lvl w:ilvl="8">
      <w:numFmt w:val="bullet"/>
      <w:lvlText w:val="•"/>
      <w:lvlJc w:val="left"/>
      <w:pPr>
        <w:ind w:left="2505" w:hanging="164"/>
      </w:pPr>
    </w:lvl>
  </w:abstractNum>
  <w:abstractNum w:abstractNumId="6">
    <w:nsid w:val="02D1402C"/>
    <w:multiLevelType w:val="hybridMultilevel"/>
    <w:tmpl w:val="3656E83C"/>
    <w:lvl w:ilvl="0" w:tplc="0000000A">
      <w:start w:val="1"/>
      <w:numFmt w:val="bullet"/>
      <w:lvlText w:val=""/>
      <w:lvlJc w:val="left"/>
      <w:pPr>
        <w:ind w:left="720" w:hanging="360"/>
      </w:pPr>
      <w:rPr>
        <w:rFonts w:ascii="Symbol" w:hAnsi="Symbol" w:cs="StarSymbol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840C2"/>
    <w:multiLevelType w:val="hybridMultilevel"/>
    <w:tmpl w:val="5D7A9852"/>
    <w:lvl w:ilvl="0" w:tplc="34064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7901E9"/>
    <w:multiLevelType w:val="multilevel"/>
    <w:tmpl w:val="73A29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10F238CA"/>
    <w:multiLevelType w:val="hybridMultilevel"/>
    <w:tmpl w:val="B71AD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E001AD"/>
    <w:multiLevelType w:val="multilevel"/>
    <w:tmpl w:val="0B74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99F0BD6"/>
    <w:multiLevelType w:val="multilevel"/>
    <w:tmpl w:val="838A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72332D2"/>
    <w:multiLevelType w:val="hybridMultilevel"/>
    <w:tmpl w:val="4EF8E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122F4"/>
    <w:multiLevelType w:val="multilevel"/>
    <w:tmpl w:val="CC78A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0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8605354"/>
    <w:multiLevelType w:val="hybridMultilevel"/>
    <w:tmpl w:val="A246E60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F23BB"/>
    <w:multiLevelType w:val="multilevel"/>
    <w:tmpl w:val="F880F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7062772"/>
    <w:multiLevelType w:val="hybridMultilevel"/>
    <w:tmpl w:val="09E85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A535B6"/>
    <w:multiLevelType w:val="multilevel"/>
    <w:tmpl w:val="A488749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7E264CD"/>
    <w:multiLevelType w:val="multilevel"/>
    <w:tmpl w:val="D792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8496B28"/>
    <w:multiLevelType w:val="multilevel"/>
    <w:tmpl w:val="60340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A0789F"/>
    <w:multiLevelType w:val="hybridMultilevel"/>
    <w:tmpl w:val="6EB0B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10"/>
  </w:num>
  <w:num w:numId="5">
    <w:abstractNumId w:val="18"/>
  </w:num>
  <w:num w:numId="6">
    <w:abstractNumId w:val="13"/>
  </w:num>
  <w:num w:numId="7">
    <w:abstractNumId w:val="20"/>
  </w:num>
  <w:num w:numId="8">
    <w:abstractNumId w:val="16"/>
  </w:num>
  <w:num w:numId="9">
    <w:abstractNumId w:val="9"/>
  </w:num>
  <w:num w:numId="10">
    <w:abstractNumId w:val="19"/>
  </w:num>
  <w:num w:numId="11">
    <w:abstractNumId w:val="0"/>
  </w:num>
  <w:num w:numId="12">
    <w:abstractNumId w:val="6"/>
  </w:num>
  <w:num w:numId="13">
    <w:abstractNumId w:val="14"/>
  </w:num>
  <w:num w:numId="14">
    <w:abstractNumId w:val="11"/>
  </w:num>
  <w:num w:numId="15">
    <w:abstractNumId w:val="17"/>
  </w:num>
  <w:num w:numId="16">
    <w:abstractNumId w:val="15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6C63"/>
    <w:rsid w:val="0009528A"/>
    <w:rsid w:val="000A503D"/>
    <w:rsid w:val="00101DE1"/>
    <w:rsid w:val="001121E7"/>
    <w:rsid w:val="001C206A"/>
    <w:rsid w:val="001D4A83"/>
    <w:rsid w:val="001D6443"/>
    <w:rsid w:val="001F6102"/>
    <w:rsid w:val="0026087A"/>
    <w:rsid w:val="00263511"/>
    <w:rsid w:val="00270BD9"/>
    <w:rsid w:val="00274A1E"/>
    <w:rsid w:val="00294C10"/>
    <w:rsid w:val="002C69BE"/>
    <w:rsid w:val="002E53F4"/>
    <w:rsid w:val="003220DB"/>
    <w:rsid w:val="00327E30"/>
    <w:rsid w:val="003D5DF5"/>
    <w:rsid w:val="00446955"/>
    <w:rsid w:val="00474CDF"/>
    <w:rsid w:val="00476915"/>
    <w:rsid w:val="004B6F6B"/>
    <w:rsid w:val="004C07B2"/>
    <w:rsid w:val="004E1A9A"/>
    <w:rsid w:val="00541C71"/>
    <w:rsid w:val="00560FB1"/>
    <w:rsid w:val="00565EEE"/>
    <w:rsid w:val="005A12D5"/>
    <w:rsid w:val="005B308E"/>
    <w:rsid w:val="0061699D"/>
    <w:rsid w:val="00625339"/>
    <w:rsid w:val="00662985"/>
    <w:rsid w:val="00681760"/>
    <w:rsid w:val="0068729B"/>
    <w:rsid w:val="006F15EC"/>
    <w:rsid w:val="00793893"/>
    <w:rsid w:val="007A1C1C"/>
    <w:rsid w:val="00804964"/>
    <w:rsid w:val="0086704B"/>
    <w:rsid w:val="00881251"/>
    <w:rsid w:val="008D103A"/>
    <w:rsid w:val="009B111E"/>
    <w:rsid w:val="009C583D"/>
    <w:rsid w:val="009E259F"/>
    <w:rsid w:val="00A231D1"/>
    <w:rsid w:val="00AC5500"/>
    <w:rsid w:val="00B54FBC"/>
    <w:rsid w:val="00BB6C63"/>
    <w:rsid w:val="00BC0AB7"/>
    <w:rsid w:val="00BF5B1B"/>
    <w:rsid w:val="00C01189"/>
    <w:rsid w:val="00C32113"/>
    <w:rsid w:val="00CA1EA3"/>
    <w:rsid w:val="00D15ED7"/>
    <w:rsid w:val="00D17F9D"/>
    <w:rsid w:val="00D77D49"/>
    <w:rsid w:val="00DD1652"/>
    <w:rsid w:val="00DE6FAA"/>
    <w:rsid w:val="00E64EBA"/>
    <w:rsid w:val="00F01BB2"/>
    <w:rsid w:val="00F039B2"/>
    <w:rsid w:val="00F60705"/>
    <w:rsid w:val="00F86B46"/>
    <w:rsid w:val="00F90810"/>
    <w:rsid w:val="00F93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2C69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0810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F9081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F908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0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08E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4E1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C69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Strong"/>
    <w:basedOn w:val="a0"/>
    <w:uiPriority w:val="22"/>
    <w:qFormat/>
    <w:rsid w:val="002C69BE"/>
    <w:rPr>
      <w:b/>
      <w:bCs/>
    </w:rPr>
  </w:style>
  <w:style w:type="character" w:styleId="aa">
    <w:name w:val="Emphasis"/>
    <w:basedOn w:val="a0"/>
    <w:uiPriority w:val="20"/>
    <w:qFormat/>
    <w:rsid w:val="002C69BE"/>
    <w:rPr>
      <w:i/>
      <w:iCs/>
    </w:rPr>
  </w:style>
  <w:style w:type="paragraph" w:styleId="ab">
    <w:name w:val="List Paragraph"/>
    <w:basedOn w:val="a"/>
    <w:uiPriority w:val="34"/>
    <w:qFormat/>
    <w:rsid w:val="002C69BE"/>
    <w:pPr>
      <w:ind w:left="720"/>
      <w:contextualSpacing/>
    </w:pPr>
  </w:style>
  <w:style w:type="paragraph" w:styleId="ac">
    <w:name w:val="Body Text"/>
    <w:basedOn w:val="a"/>
    <w:link w:val="ad"/>
    <w:uiPriority w:val="1"/>
    <w:qFormat/>
    <w:rsid w:val="00804964"/>
    <w:pPr>
      <w:autoSpaceDE w:val="0"/>
      <w:autoSpaceDN w:val="0"/>
      <w:adjustRightInd w:val="0"/>
      <w:ind w:left="112" w:firstLine="708"/>
    </w:pPr>
    <w:rPr>
      <w:rFonts w:eastAsiaTheme="minorHAnsi"/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804964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01DE1"/>
    <w:pPr>
      <w:autoSpaceDE w:val="0"/>
      <w:autoSpaceDN w:val="0"/>
      <w:adjustRightInd w:val="0"/>
      <w:ind w:left="126"/>
      <w:outlineLvl w:val="0"/>
    </w:pPr>
    <w:rPr>
      <w:rFonts w:eastAsiaTheme="minorHAnsi"/>
      <w:b/>
      <w:bCs/>
      <w:sz w:val="28"/>
      <w:szCs w:val="28"/>
      <w:lang w:eastAsia="en-US"/>
    </w:rPr>
  </w:style>
  <w:style w:type="paragraph" w:styleId="ae">
    <w:name w:val="footer"/>
    <w:basedOn w:val="a"/>
    <w:link w:val="af"/>
    <w:uiPriority w:val="99"/>
    <w:unhideWhenUsed/>
    <w:rsid w:val="008D103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D10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0810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F9081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F908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0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30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30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2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35</cp:revision>
  <cp:lastPrinted>2022-08-17T14:45:00Z</cp:lastPrinted>
  <dcterms:created xsi:type="dcterms:W3CDTF">2015-11-22T19:32:00Z</dcterms:created>
  <dcterms:modified xsi:type="dcterms:W3CDTF">2022-08-17T14:46:00Z</dcterms:modified>
</cp:coreProperties>
</file>